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4F786" w14:textId="05050AB2" w:rsidR="00274601" w:rsidRDefault="00AF1F18" w:rsidP="00F3495C">
      <w:pPr>
        <w:jc w:val="right"/>
        <w:rPr>
          <w:rFonts w:asciiTheme="minorHAnsi" w:hAnsiTheme="minorHAnsi" w:cstheme="minorHAnsi"/>
          <w:sz w:val="22"/>
          <w:szCs w:val="22"/>
        </w:rPr>
      </w:pPr>
      <w:r w:rsidRPr="00F3495C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DB1C2C">
        <w:rPr>
          <w:rFonts w:asciiTheme="minorHAnsi" w:hAnsiTheme="minorHAnsi" w:cstheme="minorHAnsi"/>
          <w:sz w:val="22"/>
          <w:szCs w:val="22"/>
        </w:rPr>
        <w:t>2</w:t>
      </w:r>
      <w:r w:rsidRPr="00F3495C">
        <w:rPr>
          <w:rFonts w:asciiTheme="minorHAnsi" w:hAnsiTheme="minorHAnsi" w:cstheme="minorHAnsi"/>
          <w:sz w:val="22"/>
          <w:szCs w:val="22"/>
        </w:rPr>
        <w:t xml:space="preserve"> do SWZ </w:t>
      </w:r>
    </w:p>
    <w:p w14:paraId="4D78AEB0" w14:textId="39906CDB" w:rsidR="00274601" w:rsidRPr="00D45CB1" w:rsidRDefault="009323AC" w:rsidP="009323AC">
      <w:pPr>
        <w:tabs>
          <w:tab w:val="left" w:pos="8647"/>
        </w:tabs>
        <w:spacing w:line="276" w:lineRule="auto"/>
        <w:ind w:left="4248" w:right="1"/>
        <w:rPr>
          <w:rFonts w:ascii="Calibri" w:hAnsi="Calibri" w:cs="Calibri"/>
          <w:b/>
          <w:i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t xml:space="preserve">                        </w:t>
      </w:r>
      <w:r w:rsidR="00274601" w:rsidRPr="00D45CB1">
        <w:rPr>
          <w:rFonts w:ascii="Calibri" w:hAnsi="Calibri" w:cs="Calibri"/>
          <w:b/>
          <w:iCs/>
          <w:sz w:val="22"/>
          <w:szCs w:val="22"/>
        </w:rPr>
        <w:t>Znak postępowania: 2801</w:t>
      </w:r>
      <w:r w:rsidR="00274601" w:rsidRPr="00E95A71">
        <w:rPr>
          <w:rFonts w:ascii="Calibri" w:hAnsi="Calibri" w:cs="Calibri"/>
          <w:b/>
          <w:iCs/>
          <w:sz w:val="22"/>
          <w:szCs w:val="22"/>
        </w:rPr>
        <w:t>-ILZ.260.2.2026</w:t>
      </w:r>
    </w:p>
    <w:p w14:paraId="0EB2DF8D" w14:textId="77777777" w:rsidR="00AF1F18" w:rsidRPr="00F3495C" w:rsidRDefault="00AF1F18" w:rsidP="00F3495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3495C">
        <w:rPr>
          <w:rFonts w:asciiTheme="minorHAnsi" w:hAnsiTheme="minorHAnsi" w:cstheme="minorHAnsi"/>
          <w:b/>
          <w:sz w:val="22"/>
          <w:szCs w:val="22"/>
          <w:u w:val="single"/>
        </w:rPr>
        <w:t>DANE WYKONAWCY</w:t>
      </w:r>
    </w:p>
    <w:p w14:paraId="7F36DBE4" w14:textId="77777777" w:rsidR="00AF1F18" w:rsidRPr="00F3495C" w:rsidRDefault="00AF1F18" w:rsidP="00F3495C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F3495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Składam(y) niniejszą ofertę*:</w:t>
      </w:r>
    </w:p>
    <w:bookmarkStart w:id="0" w:name="__Fieldmark__22_2629886546"/>
    <w:p w14:paraId="769EB874" w14:textId="77777777" w:rsidR="00AF1F18" w:rsidRPr="00F3495C" w:rsidRDefault="00AF1F18" w:rsidP="00F3495C">
      <w:pPr>
        <w:jc w:val="both"/>
        <w:rPr>
          <w:rFonts w:asciiTheme="minorHAnsi" w:eastAsia="Calibri" w:hAnsiTheme="minorHAnsi" w:cstheme="minorHAnsi"/>
          <w:sz w:val="22"/>
          <w:szCs w:val="22"/>
          <w:lang w:eastAsia="zh-CN"/>
        </w:rPr>
      </w:pPr>
      <w:r w:rsidRPr="00F3495C">
        <w:rPr>
          <w:rFonts w:asciiTheme="minorHAnsi" w:eastAsia="Calibr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495C">
        <w:rPr>
          <w:rFonts w:asciiTheme="minorHAnsi" w:eastAsia="Calibri" w:hAnsiTheme="minorHAnsi" w:cstheme="minorHAnsi"/>
          <w:sz w:val="22"/>
          <w:szCs w:val="22"/>
          <w:lang w:eastAsia="zh-CN"/>
        </w:rPr>
        <w:instrText xml:space="preserve"> FORMCHECKBOX </w:instrText>
      </w:r>
      <w:r w:rsidRPr="00F3495C">
        <w:rPr>
          <w:rFonts w:asciiTheme="minorHAnsi" w:eastAsia="Calibri" w:hAnsiTheme="minorHAnsi" w:cstheme="minorHAnsi"/>
          <w:sz w:val="22"/>
          <w:szCs w:val="22"/>
          <w:lang w:eastAsia="zh-CN"/>
        </w:rPr>
      </w:r>
      <w:r w:rsidRPr="00F3495C">
        <w:rPr>
          <w:rFonts w:asciiTheme="minorHAnsi" w:eastAsia="Calibri" w:hAnsiTheme="minorHAnsi" w:cstheme="minorHAnsi"/>
          <w:sz w:val="22"/>
          <w:szCs w:val="22"/>
          <w:lang w:eastAsia="zh-CN"/>
        </w:rPr>
        <w:fldChar w:fldCharType="separate"/>
      </w:r>
      <w:r w:rsidRPr="00F3495C">
        <w:rPr>
          <w:rFonts w:asciiTheme="minorHAnsi" w:eastAsia="Calibri" w:hAnsiTheme="minorHAnsi" w:cstheme="minorHAnsi"/>
          <w:sz w:val="22"/>
          <w:szCs w:val="22"/>
          <w:lang w:eastAsia="zh-CN"/>
        </w:rPr>
        <w:fldChar w:fldCharType="end"/>
      </w:r>
      <w:bookmarkEnd w:id="0"/>
      <w:r w:rsidRPr="00F3495C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zh-CN"/>
        </w:rPr>
        <w:t xml:space="preserve"> </w:t>
      </w:r>
      <w:r w:rsidRPr="00F3495C">
        <w:rPr>
          <w:rFonts w:asciiTheme="minorHAnsi" w:eastAsia="Calibri" w:hAnsiTheme="minorHAnsi" w:cstheme="minorHAnsi"/>
          <w:color w:val="000000"/>
          <w:sz w:val="22"/>
          <w:szCs w:val="22"/>
          <w:lang w:eastAsia="zh-CN"/>
        </w:rPr>
        <w:t>we własnym imieniu</w:t>
      </w:r>
      <w:r w:rsidRPr="00F3495C"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, </w:t>
      </w:r>
    </w:p>
    <w:bookmarkStart w:id="1" w:name="__Fieldmark__23_2629886546"/>
    <w:p w14:paraId="42173972" w14:textId="77777777" w:rsidR="00AF1F18" w:rsidRPr="00F3495C" w:rsidRDefault="00AF1F18" w:rsidP="00F3495C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F3495C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495C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F3495C">
        <w:rPr>
          <w:rFonts w:asciiTheme="minorHAnsi" w:hAnsiTheme="minorHAnsi" w:cstheme="minorHAnsi"/>
          <w:sz w:val="22"/>
          <w:szCs w:val="22"/>
          <w:lang w:eastAsia="zh-CN"/>
        </w:rPr>
      </w:r>
      <w:r w:rsidRPr="00F3495C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F3495C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bookmarkEnd w:id="1"/>
      <w:r w:rsidRPr="00F3495C">
        <w:rPr>
          <w:rFonts w:asciiTheme="minorHAnsi" w:hAnsiTheme="minorHAnsi" w:cstheme="minorHAnsi"/>
          <w:sz w:val="22"/>
          <w:szCs w:val="22"/>
          <w:lang w:eastAsia="zh-CN"/>
        </w:rPr>
        <w:t xml:space="preserve"> jako Wykonawcy wspólnie ubiegający się o udzielenie zamówienia.</w:t>
      </w:r>
    </w:p>
    <w:p w14:paraId="10039545" w14:textId="77777777" w:rsidR="00AF1F18" w:rsidRPr="00F3495C" w:rsidRDefault="00AF1F18" w:rsidP="00F3495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28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463"/>
      </w:tblGrid>
      <w:tr w:rsidR="00AF1F18" w:rsidRPr="00F3495C" w14:paraId="58869064" w14:textId="77777777" w:rsidTr="00DA3ED7">
        <w:trPr>
          <w:trHeight w:val="862"/>
        </w:trPr>
        <w:tc>
          <w:tcPr>
            <w:tcW w:w="3823" w:type="dxa"/>
          </w:tcPr>
          <w:p w14:paraId="74823D26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495C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5463" w:type="dxa"/>
          </w:tcPr>
          <w:p w14:paraId="4370C6C7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1F18" w:rsidRPr="00F3495C" w14:paraId="35CE747D" w14:textId="77777777" w:rsidTr="00DA3ED7">
        <w:trPr>
          <w:trHeight w:val="594"/>
        </w:trPr>
        <w:tc>
          <w:tcPr>
            <w:tcW w:w="3823" w:type="dxa"/>
          </w:tcPr>
          <w:p w14:paraId="3D5E2CD6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495C">
              <w:rPr>
                <w:rFonts w:asciiTheme="minorHAnsi" w:hAnsiTheme="minorHAnsi" w:cstheme="minorHAnsi"/>
                <w:b/>
                <w:sz w:val="22"/>
                <w:szCs w:val="22"/>
              </w:rPr>
              <w:t>Siedziba Wykonawcy:</w:t>
            </w:r>
          </w:p>
          <w:p w14:paraId="60EAE5C8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495C">
              <w:rPr>
                <w:rFonts w:asciiTheme="minorHAnsi" w:hAnsiTheme="minorHAnsi" w:cstheme="minorHAnsi"/>
                <w:b/>
                <w:sz w:val="22"/>
                <w:szCs w:val="22"/>
              </w:rPr>
              <w:t>ulica, nr domu, nr lokalu</w:t>
            </w:r>
          </w:p>
        </w:tc>
        <w:tc>
          <w:tcPr>
            <w:tcW w:w="5463" w:type="dxa"/>
          </w:tcPr>
          <w:p w14:paraId="2E7E13E8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1F18" w:rsidRPr="00F3495C" w14:paraId="0B958032" w14:textId="77777777" w:rsidTr="00DA3ED7">
        <w:tc>
          <w:tcPr>
            <w:tcW w:w="3823" w:type="dxa"/>
          </w:tcPr>
          <w:p w14:paraId="4C57A4A5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495C">
              <w:rPr>
                <w:rFonts w:asciiTheme="minorHAnsi" w:hAnsiTheme="minorHAnsi" w:cstheme="minorHAnsi"/>
                <w:b/>
                <w:sz w:val="22"/>
                <w:szCs w:val="22"/>
              </w:rPr>
              <w:t>kod, miejscowość</w:t>
            </w:r>
          </w:p>
        </w:tc>
        <w:tc>
          <w:tcPr>
            <w:tcW w:w="5463" w:type="dxa"/>
          </w:tcPr>
          <w:p w14:paraId="5954217C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495C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AF1F18" w:rsidRPr="00F3495C" w14:paraId="5A4395FC" w14:textId="77777777" w:rsidTr="00DA3ED7">
        <w:tc>
          <w:tcPr>
            <w:tcW w:w="3823" w:type="dxa"/>
          </w:tcPr>
          <w:p w14:paraId="0163B218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495C">
              <w:rPr>
                <w:rFonts w:asciiTheme="minorHAnsi" w:hAnsiTheme="minorHAnsi" w:cstheme="minorHAnsi"/>
                <w:b/>
                <w:sz w:val="22"/>
                <w:szCs w:val="22"/>
              </w:rPr>
              <w:t>województwo, powiat</w:t>
            </w:r>
          </w:p>
        </w:tc>
        <w:tc>
          <w:tcPr>
            <w:tcW w:w="5463" w:type="dxa"/>
          </w:tcPr>
          <w:p w14:paraId="68B3F179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1F18" w:rsidRPr="00F3495C" w14:paraId="2436D108" w14:textId="77777777" w:rsidTr="00DA3ED7">
        <w:tc>
          <w:tcPr>
            <w:tcW w:w="3823" w:type="dxa"/>
          </w:tcPr>
          <w:p w14:paraId="6DDDC07B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495C">
              <w:rPr>
                <w:rFonts w:asciiTheme="minorHAnsi" w:hAnsiTheme="minorHAnsi" w:cstheme="minorHAnsi"/>
                <w:sz w:val="22"/>
                <w:szCs w:val="22"/>
              </w:rPr>
              <w:t>Adres do korespondencji</w:t>
            </w:r>
          </w:p>
          <w:p w14:paraId="6F2E2A03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495C">
              <w:rPr>
                <w:rFonts w:asciiTheme="minorHAnsi" w:hAnsiTheme="minorHAnsi" w:cstheme="minorHAnsi"/>
                <w:sz w:val="22"/>
                <w:szCs w:val="22"/>
              </w:rPr>
              <w:t>(jeżeli jest inny niż powyżej wskazany)</w:t>
            </w:r>
          </w:p>
        </w:tc>
        <w:tc>
          <w:tcPr>
            <w:tcW w:w="5463" w:type="dxa"/>
          </w:tcPr>
          <w:p w14:paraId="590EB4B1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1F18" w:rsidRPr="00F3495C" w14:paraId="656D132D" w14:textId="77777777" w:rsidTr="00DA3ED7">
        <w:tc>
          <w:tcPr>
            <w:tcW w:w="3823" w:type="dxa"/>
          </w:tcPr>
          <w:p w14:paraId="65FDD481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495C">
              <w:rPr>
                <w:rFonts w:asciiTheme="minorHAnsi" w:hAnsiTheme="minorHAnsi" w:cstheme="minorHAnsi"/>
                <w:b/>
                <w:sz w:val="22"/>
                <w:szCs w:val="22"/>
              </w:rPr>
              <w:t>Numer REGON</w:t>
            </w:r>
          </w:p>
        </w:tc>
        <w:tc>
          <w:tcPr>
            <w:tcW w:w="5463" w:type="dxa"/>
          </w:tcPr>
          <w:p w14:paraId="55CE4655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1F18" w:rsidRPr="00F3495C" w14:paraId="7D2E8A53" w14:textId="77777777" w:rsidTr="00DA3ED7">
        <w:tc>
          <w:tcPr>
            <w:tcW w:w="3823" w:type="dxa"/>
          </w:tcPr>
          <w:p w14:paraId="24859F8F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495C">
              <w:rPr>
                <w:rFonts w:asciiTheme="minorHAnsi" w:hAnsiTheme="minorHAnsi" w:cstheme="minorHAnsi"/>
                <w:b/>
                <w:sz w:val="22"/>
                <w:szCs w:val="22"/>
              </w:rPr>
              <w:t>Numer NIP</w:t>
            </w:r>
          </w:p>
        </w:tc>
        <w:tc>
          <w:tcPr>
            <w:tcW w:w="5463" w:type="dxa"/>
          </w:tcPr>
          <w:p w14:paraId="3546EE3E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1F18" w:rsidRPr="00F3495C" w14:paraId="058ADC1A" w14:textId="77777777" w:rsidTr="00DA3ED7">
        <w:tc>
          <w:tcPr>
            <w:tcW w:w="3823" w:type="dxa"/>
          </w:tcPr>
          <w:p w14:paraId="7D7D8F21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3495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Numer KRS (jeżeli dotyczy)</w:t>
            </w:r>
          </w:p>
        </w:tc>
        <w:tc>
          <w:tcPr>
            <w:tcW w:w="5463" w:type="dxa"/>
          </w:tcPr>
          <w:p w14:paraId="54E8E44A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1F18" w:rsidRPr="00F3495C" w14:paraId="31105A7A" w14:textId="77777777" w:rsidTr="00DA3ED7">
        <w:tc>
          <w:tcPr>
            <w:tcW w:w="3823" w:type="dxa"/>
          </w:tcPr>
          <w:p w14:paraId="3B2A9688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proofErr w:type="spellStart"/>
            <w:r w:rsidRPr="00F3495C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Numer</w:t>
            </w:r>
            <w:proofErr w:type="spellEnd"/>
            <w:r w:rsidRPr="00F3495C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3495C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telefonu</w:t>
            </w:r>
            <w:proofErr w:type="spellEnd"/>
          </w:p>
        </w:tc>
        <w:tc>
          <w:tcPr>
            <w:tcW w:w="5463" w:type="dxa"/>
          </w:tcPr>
          <w:p w14:paraId="6BDDA503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1F18" w:rsidRPr="00F3495C" w14:paraId="179DBE81" w14:textId="77777777" w:rsidTr="00DA3ED7">
        <w:tc>
          <w:tcPr>
            <w:tcW w:w="3823" w:type="dxa"/>
          </w:tcPr>
          <w:p w14:paraId="5B6BD3DC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F3495C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Adres e-mail</w:t>
            </w:r>
          </w:p>
        </w:tc>
        <w:tc>
          <w:tcPr>
            <w:tcW w:w="5463" w:type="dxa"/>
          </w:tcPr>
          <w:p w14:paraId="52AB7B15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1F18" w:rsidRPr="00F3495C" w14:paraId="1A295D94" w14:textId="77777777" w:rsidTr="00DA3ED7">
        <w:tc>
          <w:tcPr>
            <w:tcW w:w="3823" w:type="dxa"/>
          </w:tcPr>
          <w:p w14:paraId="19A22798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Rodzaj Wykonawcy:</w:t>
            </w:r>
          </w:p>
          <w:p w14:paraId="095F764C" w14:textId="77777777" w:rsidR="00F3495C" w:rsidRDefault="00AF1F18" w:rsidP="00F3495C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 xml:space="preserve">Czy wykonawca jest mikroprzedsiębiorstwem, </w:t>
            </w:r>
          </w:p>
          <w:p w14:paraId="67F2ABA7" w14:textId="77777777" w:rsidR="00F3495C" w:rsidRDefault="00AF1F18" w:rsidP="00F3495C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 xml:space="preserve">małym przedsiębiorstwem czy </w:t>
            </w:r>
          </w:p>
          <w:p w14:paraId="7CD5A5B1" w14:textId="2E4A001A" w:rsidR="00AF1F18" w:rsidRPr="00F3495C" w:rsidRDefault="00AF1F18" w:rsidP="00F3495C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średnim przedsiębiorstwem</w:t>
            </w:r>
            <w:r w:rsidRPr="00F3495C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  <w:lang w:eastAsia="en-GB"/>
              </w:rPr>
              <w:t>*</w:t>
            </w:r>
            <w:r w:rsidRPr="00F3495C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  <w:lang w:eastAsia="en-GB"/>
              </w:rPr>
              <w:footnoteReference w:id="1"/>
            </w: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?</w:t>
            </w:r>
          </w:p>
          <w:p w14:paraId="2B426F56" w14:textId="77777777" w:rsidR="00AF1F18" w:rsidRPr="00F3495C" w:rsidRDefault="00AF1F18" w:rsidP="00F3495C">
            <w:pPr>
              <w:jc w:val="both"/>
              <w:rPr>
                <w:rStyle w:val="DeltaViewInsertion"/>
                <w:rFonts w:asciiTheme="minorHAnsi" w:hAnsiTheme="minorHAnsi" w:cstheme="minorHAnsi"/>
                <w:b w:val="0"/>
                <w:i w:val="0"/>
                <w:sz w:val="18"/>
                <w:szCs w:val="18"/>
              </w:rPr>
            </w:pPr>
            <w:r w:rsidRPr="00F3495C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*</w:t>
            </w:r>
            <w:r w:rsidRPr="00F3495C">
              <w:rPr>
                <w:rStyle w:val="Odwoanieprzypisudolnego"/>
                <w:rFonts w:asciiTheme="minorHAnsi" w:hAnsiTheme="minorHAnsi" w:cstheme="minorHAnsi"/>
                <w:sz w:val="18"/>
                <w:szCs w:val="18"/>
              </w:rPr>
              <w:footnoteRef/>
            </w:r>
            <w:r w:rsidRPr="00F3495C">
              <w:rPr>
                <w:rFonts w:asciiTheme="minorHAnsi" w:hAnsiTheme="minorHAnsi" w:cstheme="minorHAnsi"/>
                <w:sz w:val="18"/>
                <w:szCs w:val="18"/>
              </w:rPr>
              <w:t xml:space="preserve"> Por. </w:t>
            </w:r>
            <w:r w:rsidRPr="00F3495C">
              <w:rPr>
                <w:rStyle w:val="DeltaViewInsertion"/>
                <w:rFonts w:asciiTheme="minorHAnsi" w:hAnsiTheme="minorHAnsi" w:cstheme="minorHAnsi"/>
                <w:sz w:val="18"/>
                <w:szCs w:val="18"/>
              </w:rPr>
              <w:t xml:space="preserve">zalecenie Komisji z dnia 6 maja 2003 r. dotyczące definicji mikroprzedsiębiorstw oraz małych i średnich przedsiębiorstw (Dz.U. L 124 z 20.5.2003, s. 36). Te informacje są wymagane wyłącznie </w:t>
            </w:r>
            <w:r w:rsidRPr="00F3495C">
              <w:rPr>
                <w:rStyle w:val="DeltaViewInsertion"/>
                <w:rFonts w:asciiTheme="minorHAnsi" w:hAnsiTheme="minorHAnsi" w:cstheme="minorHAnsi"/>
                <w:sz w:val="18"/>
                <w:szCs w:val="18"/>
              </w:rPr>
              <w:br/>
              <w:t xml:space="preserve">do celów statystycznych. </w:t>
            </w:r>
          </w:p>
          <w:p w14:paraId="2EB60FC8" w14:textId="77777777" w:rsidR="00AF1F18" w:rsidRPr="00F3495C" w:rsidRDefault="00AF1F18" w:rsidP="00F3495C">
            <w:pPr>
              <w:jc w:val="both"/>
              <w:rPr>
                <w:rStyle w:val="DeltaViewInsertion"/>
                <w:rFonts w:asciiTheme="minorHAnsi" w:hAnsiTheme="minorHAnsi" w:cstheme="minorHAnsi"/>
                <w:b w:val="0"/>
                <w:i w:val="0"/>
                <w:sz w:val="18"/>
                <w:szCs w:val="18"/>
              </w:rPr>
            </w:pPr>
            <w:r w:rsidRPr="00F3495C">
              <w:rPr>
                <w:rStyle w:val="DeltaViewInsertion"/>
                <w:rFonts w:asciiTheme="minorHAnsi" w:hAnsiTheme="minorHAnsi" w:cstheme="minorHAnsi"/>
                <w:sz w:val="18"/>
                <w:szCs w:val="18"/>
              </w:rPr>
              <w:t>Mikroprzedsiębiorstwo: przedsiębiorstwo, które zatrudnia mniej niż 10 osób  i którego roczny obrót lub roczna suma bilansowa nie przekracza 2 milionów EUR.</w:t>
            </w:r>
          </w:p>
          <w:p w14:paraId="198847D2" w14:textId="77777777" w:rsidR="00AF1F18" w:rsidRPr="00F3495C" w:rsidRDefault="00AF1F18" w:rsidP="00F3495C">
            <w:pPr>
              <w:jc w:val="both"/>
              <w:rPr>
                <w:rStyle w:val="DeltaViewInsertion"/>
                <w:rFonts w:asciiTheme="minorHAnsi" w:hAnsiTheme="minorHAnsi" w:cstheme="minorHAnsi"/>
                <w:b w:val="0"/>
                <w:i w:val="0"/>
                <w:sz w:val="18"/>
                <w:szCs w:val="18"/>
              </w:rPr>
            </w:pPr>
            <w:r w:rsidRPr="00F3495C">
              <w:rPr>
                <w:rStyle w:val="DeltaViewInsertion"/>
                <w:rFonts w:asciiTheme="minorHAnsi" w:hAnsiTheme="minorHAnsi" w:cstheme="minorHAnsi"/>
                <w:sz w:val="18"/>
                <w:szCs w:val="18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1C3806CD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495C">
              <w:rPr>
                <w:rStyle w:val="DeltaViewInsertion"/>
                <w:rFonts w:asciiTheme="minorHAnsi" w:hAnsiTheme="minorHAnsi" w:cstheme="minorHAnsi"/>
                <w:sz w:val="18"/>
                <w:szCs w:val="18"/>
              </w:rPr>
              <w:t>Średnie przedsiębiorstwa: przedsiębiorstwa, które nie są mikroprzedsiębiorstwami ani małymi przedsiębiorstwami</w:t>
            </w:r>
            <w:r w:rsidRPr="00F3495C">
              <w:rPr>
                <w:rFonts w:asciiTheme="minorHAnsi" w:hAnsiTheme="minorHAnsi" w:cstheme="minorHAnsi"/>
                <w:sz w:val="18"/>
                <w:szCs w:val="18"/>
              </w:rPr>
              <w:t xml:space="preserve"> i które </w:t>
            </w:r>
            <w:r w:rsidRPr="00F3495C">
              <w:rPr>
                <w:rFonts w:asciiTheme="minorHAnsi" w:hAnsiTheme="minorHAnsi" w:cstheme="minorHAnsi"/>
                <w:b/>
                <w:sz w:val="18"/>
                <w:szCs w:val="18"/>
              </w:rPr>
              <w:t>zatrudniają mniej niż 250 osób</w:t>
            </w:r>
            <w:r w:rsidRPr="00F3495C">
              <w:rPr>
                <w:rFonts w:asciiTheme="minorHAnsi" w:hAnsiTheme="minorHAnsi" w:cstheme="minorHAnsi"/>
                <w:sz w:val="18"/>
                <w:szCs w:val="18"/>
              </w:rPr>
              <w:t xml:space="preserve"> i których </w:t>
            </w:r>
            <w:r w:rsidRPr="00F3495C">
              <w:rPr>
                <w:rFonts w:asciiTheme="minorHAnsi" w:hAnsiTheme="minorHAnsi" w:cstheme="minorHAnsi"/>
                <w:b/>
                <w:sz w:val="18"/>
                <w:szCs w:val="18"/>
              </w:rPr>
              <w:t>roczny</w:t>
            </w:r>
            <w:r w:rsidRPr="00F349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F3495C">
              <w:rPr>
                <w:rFonts w:asciiTheme="minorHAnsi" w:hAnsiTheme="minorHAnsi" w:cstheme="minorHAnsi"/>
                <w:b/>
                <w:sz w:val="18"/>
                <w:szCs w:val="18"/>
              </w:rPr>
              <w:t>obrót nie przekracza 50 milionów EUR</w:t>
            </w:r>
            <w:r w:rsidRPr="00F3495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3495C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lub</w:t>
            </w:r>
            <w:r w:rsidRPr="00F3495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3495C">
              <w:rPr>
                <w:rFonts w:asciiTheme="minorHAnsi" w:hAnsiTheme="minorHAnsi" w:cstheme="minorHAnsi"/>
                <w:b/>
                <w:sz w:val="18"/>
                <w:szCs w:val="18"/>
              </w:rPr>
              <w:t>roczna suma bilansowa nie przekracza 43 milionów EUR</w:t>
            </w:r>
            <w:r w:rsidRPr="00F3495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463" w:type="dxa"/>
          </w:tcPr>
          <w:p w14:paraId="2C69B333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[]  Wykonawca jest mikroprzedsiębiorstwem</w:t>
            </w:r>
          </w:p>
          <w:p w14:paraId="6E0C855D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[] Wykonawca jest małym przedsiębiorstwem</w:t>
            </w:r>
          </w:p>
          <w:p w14:paraId="716538D1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</w:p>
          <w:p w14:paraId="5341A9D4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[] Wykonawca jest średnim przedsiębiorstwem</w:t>
            </w:r>
          </w:p>
          <w:p w14:paraId="191D0641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</w:p>
          <w:p w14:paraId="0985B618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[] Wykonawca prowadzi jednoosobową działalność gospodarczą</w:t>
            </w:r>
          </w:p>
          <w:p w14:paraId="69A77F52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</w:p>
          <w:p w14:paraId="59CC6D5D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[] Wykonawca jest osobą fizyczną nieprowadzącą działalności gospodarczej</w:t>
            </w:r>
          </w:p>
          <w:p w14:paraId="128C7D4D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[] Inny rodzaj</w:t>
            </w:r>
          </w:p>
          <w:p w14:paraId="32AFB7C2" w14:textId="77777777" w:rsidR="00AF1F18" w:rsidRPr="00F3495C" w:rsidRDefault="00AF1F18" w:rsidP="00F349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(właściwą odpowiedź zaznaczyć)</w:t>
            </w:r>
          </w:p>
        </w:tc>
      </w:tr>
      <w:tr w:rsidR="00AF1F18" w:rsidRPr="00F3495C" w14:paraId="3072544C" w14:textId="77777777" w:rsidTr="00DA3ED7">
        <w:tc>
          <w:tcPr>
            <w:tcW w:w="3823" w:type="dxa"/>
          </w:tcPr>
          <w:p w14:paraId="3FF7B0E9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GB"/>
              </w:rPr>
            </w:pPr>
          </w:p>
          <w:p w14:paraId="1C4AB2B0" w14:textId="63B00713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GB"/>
              </w:rPr>
              <w:lastRenderedPageBreak/>
              <w:t xml:space="preserve">Ofertę składam (-y) samodzielnie / w imieniu Wykonawców wspólnie ubiegających się o udzielenie zamówienia </w:t>
            </w: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(</w:t>
            </w:r>
            <w:r w:rsidRPr="00F3495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GB"/>
              </w:rPr>
              <w:t>niepotrzebne skreślić</w:t>
            </w: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).</w:t>
            </w:r>
          </w:p>
          <w:p w14:paraId="78B5CDD2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</w:p>
        </w:tc>
        <w:tc>
          <w:tcPr>
            <w:tcW w:w="5463" w:type="dxa"/>
          </w:tcPr>
          <w:p w14:paraId="71A5E0DB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lastRenderedPageBreak/>
              <w:t>Nazwy i siedziby wszystkich Wykonawców wspólnie ubiegających się o udzielenie zamówienia, (jeżeli dotyczy).</w:t>
            </w:r>
          </w:p>
          <w:p w14:paraId="03B01D3C" w14:textId="730C42D5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lastRenderedPageBreak/>
              <w:t xml:space="preserve">Lider: .............................................................................................. </w:t>
            </w:r>
          </w:p>
          <w:p w14:paraId="165E3B06" w14:textId="386CEAE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adres ..............................................................................................</w:t>
            </w:r>
          </w:p>
          <w:p w14:paraId="380B1FCF" w14:textId="77777777" w:rsidR="00AF1F18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Partnerzy:</w:t>
            </w:r>
          </w:p>
          <w:p w14:paraId="5EF562F6" w14:textId="77777777" w:rsidR="00F3495C" w:rsidRPr="00F3495C" w:rsidRDefault="00F3495C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</w:p>
          <w:p w14:paraId="1DD01EBE" w14:textId="457C6DC5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 xml:space="preserve">Nazwa .............................................................................................. </w:t>
            </w:r>
          </w:p>
          <w:p w14:paraId="543830FE" w14:textId="518BEDD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adres ..............................................................................................</w:t>
            </w:r>
          </w:p>
          <w:p w14:paraId="34BC5FA2" w14:textId="77777777" w:rsidR="00F3495C" w:rsidRDefault="00F3495C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</w:p>
          <w:p w14:paraId="0ABC758A" w14:textId="06E25AA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 xml:space="preserve">Nazwa .............................................................................................. </w:t>
            </w:r>
          </w:p>
          <w:p w14:paraId="3AA799E2" w14:textId="77777777" w:rsidR="00AF1F18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adres ..............................................................................................</w:t>
            </w:r>
          </w:p>
          <w:p w14:paraId="0B435075" w14:textId="4A0EEE76" w:rsidR="00F3495C" w:rsidRPr="00F3495C" w:rsidRDefault="00F3495C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</w:p>
        </w:tc>
      </w:tr>
      <w:tr w:rsidR="00AF1F18" w:rsidRPr="00F3495C" w14:paraId="550ED876" w14:textId="77777777" w:rsidTr="00DA3ED7">
        <w:tc>
          <w:tcPr>
            <w:tcW w:w="3823" w:type="dxa"/>
          </w:tcPr>
          <w:p w14:paraId="2D18BF80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GB"/>
              </w:rPr>
            </w:pPr>
          </w:p>
          <w:p w14:paraId="29776DD0" w14:textId="77777777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463" w:type="dxa"/>
          </w:tcPr>
          <w:p w14:paraId="65BC9602" w14:textId="430D1775" w:rsidR="00AF1F18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stanowisko: ..............................................................................................</w:t>
            </w:r>
          </w:p>
          <w:p w14:paraId="6F0BB4FC" w14:textId="77777777" w:rsidR="00F3495C" w:rsidRPr="00F3495C" w:rsidRDefault="00F3495C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</w:p>
          <w:p w14:paraId="0ED3B594" w14:textId="2F2B17B7" w:rsidR="00AF1F18" w:rsidRPr="00F3495C" w:rsidRDefault="00AF1F18" w:rsidP="00F3495C">
            <w:pPr>
              <w:rPr>
                <w:rFonts w:asciiTheme="minorHAnsi" w:eastAsia="Calibri" w:hAnsiTheme="minorHAnsi" w:cstheme="minorHAnsi"/>
                <w:sz w:val="22"/>
                <w:szCs w:val="22"/>
                <w:u w:val="single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imię i nazwisko: ..............................................................................................</w:t>
            </w:r>
          </w:p>
          <w:p w14:paraId="6AE9A2FD" w14:textId="23399E2D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tel. ..............................................................................................</w:t>
            </w:r>
          </w:p>
          <w:p w14:paraId="201EB4E7" w14:textId="7475DDE4" w:rsidR="00AF1F18" w:rsidRPr="00F3495C" w:rsidRDefault="00AF1F18" w:rsidP="00F3495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</w:pPr>
            <w:r w:rsidRPr="00F3495C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e-mail: ..............................................................................................</w:t>
            </w:r>
          </w:p>
        </w:tc>
      </w:tr>
    </w:tbl>
    <w:p w14:paraId="3592F8D7" w14:textId="77777777" w:rsidR="00AF1F18" w:rsidRPr="00F3495C" w:rsidRDefault="00AF1F18" w:rsidP="00F3495C">
      <w:pPr>
        <w:jc w:val="both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</w:p>
    <w:p w14:paraId="62611F01" w14:textId="77777777" w:rsidR="00AF1F18" w:rsidRPr="00F3495C" w:rsidRDefault="00AF1F18" w:rsidP="00F3495C">
      <w:pPr>
        <w:jc w:val="both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</w:p>
    <w:p w14:paraId="42EF4D78" w14:textId="77777777" w:rsidR="00AF1F18" w:rsidRPr="00F3495C" w:rsidRDefault="00AF1F18" w:rsidP="00F3495C">
      <w:pPr>
        <w:jc w:val="both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</w:p>
    <w:p w14:paraId="717BC1D8" w14:textId="58EB816F" w:rsidR="00AF1F18" w:rsidRPr="00834A68" w:rsidRDefault="00AF1F18" w:rsidP="00F3495C">
      <w:pPr>
        <w:jc w:val="center"/>
        <w:rPr>
          <w:rFonts w:ascii="Calibri" w:hAnsi="Calibri" w:cs="Calibri"/>
          <w:b/>
          <w:sz w:val="28"/>
          <w:szCs w:val="28"/>
          <w:u w:val="single"/>
          <w:shd w:val="clear" w:color="auto" w:fill="FFFFFF"/>
        </w:rPr>
      </w:pPr>
      <w:r w:rsidRPr="00834A68">
        <w:rPr>
          <w:rFonts w:ascii="Calibri" w:hAnsi="Calibri" w:cs="Calibri"/>
          <w:b/>
          <w:sz w:val="28"/>
          <w:szCs w:val="28"/>
          <w:u w:val="single"/>
          <w:shd w:val="clear" w:color="auto" w:fill="FFFFFF"/>
        </w:rPr>
        <w:t xml:space="preserve">FORMULARZ </w:t>
      </w:r>
      <w:r w:rsidR="00C81E15" w:rsidRPr="00834A68">
        <w:rPr>
          <w:rFonts w:ascii="Calibri" w:hAnsi="Calibri" w:cs="Calibri"/>
          <w:b/>
          <w:sz w:val="28"/>
          <w:szCs w:val="28"/>
          <w:u w:val="single"/>
          <w:shd w:val="clear" w:color="auto" w:fill="FFFFFF"/>
        </w:rPr>
        <w:t>OFERTOWY</w:t>
      </w:r>
    </w:p>
    <w:p w14:paraId="4ECFCB9C" w14:textId="77777777" w:rsidR="00F3495C" w:rsidRPr="00834A68" w:rsidRDefault="00F3495C" w:rsidP="00F3495C">
      <w:pPr>
        <w:jc w:val="center"/>
        <w:rPr>
          <w:rFonts w:ascii="Calibri" w:hAnsi="Calibri" w:cs="Calibri"/>
          <w:b/>
          <w:sz w:val="28"/>
          <w:szCs w:val="28"/>
          <w:u w:val="single"/>
          <w:shd w:val="clear" w:color="auto" w:fill="FFFFFF"/>
        </w:rPr>
      </w:pPr>
    </w:p>
    <w:p w14:paraId="33C85FB9" w14:textId="77777777" w:rsidR="00AF1F18" w:rsidRPr="00834A68" w:rsidRDefault="00AF1F18" w:rsidP="00F3495C">
      <w:pPr>
        <w:jc w:val="both"/>
        <w:rPr>
          <w:rFonts w:ascii="Calibri" w:hAnsi="Calibri" w:cs="Calibri"/>
          <w:i/>
          <w:iCs/>
          <w:sz w:val="22"/>
          <w:szCs w:val="22"/>
          <w:lang w:eastAsia="en-US"/>
        </w:rPr>
      </w:pPr>
      <w:r w:rsidRPr="00834A68">
        <w:rPr>
          <w:rFonts w:ascii="Calibri" w:hAnsi="Calibri" w:cs="Calibri"/>
          <w:i/>
          <w:iCs/>
          <w:sz w:val="22"/>
          <w:szCs w:val="22"/>
          <w:lang w:eastAsia="en-US"/>
        </w:rPr>
        <w:t xml:space="preserve">W związku z ogłoszeniem przetargu nieograniczonego pn. </w:t>
      </w:r>
    </w:p>
    <w:p w14:paraId="6E699A81" w14:textId="2C02E336" w:rsidR="00F3495C" w:rsidRPr="00834A68" w:rsidRDefault="00F3495C" w:rsidP="00F3495C">
      <w:pPr>
        <w:jc w:val="both"/>
        <w:rPr>
          <w:rFonts w:ascii="Calibri" w:hAnsi="Calibri" w:cs="Calibri"/>
          <w:b/>
          <w:i/>
          <w:iCs/>
          <w:sz w:val="22"/>
          <w:szCs w:val="22"/>
          <w:lang w:eastAsia="en-US"/>
        </w:rPr>
      </w:pPr>
      <w:r w:rsidRPr="00834A68">
        <w:rPr>
          <w:rFonts w:ascii="Calibri" w:hAnsi="Calibri" w:cs="Calibri"/>
          <w:b/>
          <w:i/>
          <w:iCs/>
          <w:sz w:val="22"/>
          <w:szCs w:val="22"/>
          <w:lang w:eastAsia="en-US"/>
        </w:rPr>
        <w:t xml:space="preserve">„Dostawa zintegrowanego systemu sprzętowego do przetwarzania i analiz dużych zbiorów danych wraz z pakietem szkoleń z zakresu administracji systemami operacyjnymi w ramach projektu „Dostosowanie standardów działań analityczno-śledczych Warmińsko-Mazurskiego Urzędu Celno-Skarbowego w Olsztynie do wymogów epoki cyfrowej” nr projektu 101257017 — 2025-PL-DIGITALERA w ramach Unijnego Programu Zwalczania Nadużyć Finansowych EUAF (Union </w:t>
      </w:r>
      <w:proofErr w:type="spellStart"/>
      <w:r w:rsidRPr="00834A68">
        <w:rPr>
          <w:rFonts w:ascii="Calibri" w:hAnsi="Calibri" w:cs="Calibri"/>
          <w:b/>
          <w:i/>
          <w:iCs/>
          <w:sz w:val="22"/>
          <w:szCs w:val="22"/>
          <w:lang w:eastAsia="en-US"/>
        </w:rPr>
        <w:t>Anti</w:t>
      </w:r>
      <w:proofErr w:type="spellEnd"/>
      <w:r w:rsidRPr="00834A68">
        <w:rPr>
          <w:rFonts w:ascii="Calibri" w:hAnsi="Calibri" w:cs="Calibri"/>
          <w:b/>
          <w:i/>
          <w:iCs/>
          <w:sz w:val="22"/>
          <w:szCs w:val="22"/>
          <w:lang w:eastAsia="en-US"/>
        </w:rPr>
        <w:t xml:space="preserve">-Fraud </w:t>
      </w:r>
      <w:proofErr w:type="spellStart"/>
      <w:r w:rsidRPr="00834A68">
        <w:rPr>
          <w:rFonts w:ascii="Calibri" w:hAnsi="Calibri" w:cs="Calibri"/>
          <w:b/>
          <w:i/>
          <w:iCs/>
          <w:sz w:val="22"/>
          <w:szCs w:val="22"/>
          <w:lang w:eastAsia="en-US"/>
        </w:rPr>
        <w:t>Programme</w:t>
      </w:r>
      <w:proofErr w:type="spellEnd"/>
      <w:r w:rsidRPr="00834A68">
        <w:rPr>
          <w:rFonts w:ascii="Calibri" w:hAnsi="Calibri" w:cs="Calibri"/>
          <w:b/>
          <w:i/>
          <w:iCs/>
          <w:sz w:val="22"/>
          <w:szCs w:val="22"/>
          <w:lang w:eastAsia="en-US"/>
        </w:rPr>
        <w:t xml:space="preserve">) – EUAF 2025”. </w:t>
      </w:r>
    </w:p>
    <w:p w14:paraId="64593C20" w14:textId="77777777" w:rsidR="00F3495C" w:rsidRPr="00702D4C" w:rsidRDefault="00F3495C" w:rsidP="00F3495C">
      <w:pPr>
        <w:jc w:val="both"/>
        <w:rPr>
          <w:rFonts w:ascii="Calibri" w:hAnsi="Calibri" w:cs="Calibri"/>
          <w:b/>
          <w:i/>
          <w:iCs/>
          <w:sz w:val="22"/>
          <w:szCs w:val="22"/>
          <w:lang w:eastAsia="en-US"/>
        </w:rPr>
      </w:pPr>
    </w:p>
    <w:p w14:paraId="290D178C" w14:textId="4E647BCE" w:rsidR="00AF1F18" w:rsidRPr="00702D4C" w:rsidRDefault="00AF1F18" w:rsidP="52840D43">
      <w:pPr>
        <w:jc w:val="both"/>
        <w:rPr>
          <w:rFonts w:ascii="Calibri" w:hAnsi="Calibri" w:cs="Calibri"/>
          <w:i/>
          <w:iCs/>
          <w:sz w:val="22"/>
          <w:szCs w:val="22"/>
          <w:lang w:eastAsia="en-US"/>
        </w:rPr>
      </w:pPr>
      <w:r w:rsidRPr="00702D4C">
        <w:rPr>
          <w:rFonts w:ascii="Calibri" w:hAnsi="Calibri" w:cs="Calibri"/>
          <w:b/>
          <w:bCs/>
          <w:i/>
          <w:iCs/>
          <w:color w:val="000000"/>
          <w:sz w:val="22"/>
          <w:szCs w:val="22"/>
          <w:shd w:val="clear" w:color="auto" w:fill="FFFFFF"/>
          <w:lang w:eastAsia="en-US"/>
        </w:rPr>
        <w:t>”</w:t>
      </w:r>
      <w:r w:rsidRPr="00702D4C">
        <w:rPr>
          <w:rFonts w:ascii="Calibri" w:hAnsi="Calibri" w:cs="Calibri"/>
          <w:i/>
          <w:iCs/>
          <w:sz w:val="22"/>
          <w:szCs w:val="22"/>
          <w:lang w:eastAsia="en-US"/>
        </w:rPr>
        <w:t xml:space="preserve"> </w:t>
      </w:r>
      <w:r w:rsidRPr="00702D4C">
        <w:rPr>
          <w:rFonts w:ascii="Calibri" w:hAnsi="Calibri" w:cs="Calibri"/>
          <w:b/>
          <w:bCs/>
          <w:i/>
          <w:iCs/>
          <w:sz w:val="22"/>
          <w:szCs w:val="22"/>
          <w:lang w:eastAsia="en-US"/>
        </w:rPr>
        <w:t>oferuję/oferujemy**</w:t>
      </w:r>
      <w:r w:rsidRPr="00702D4C">
        <w:rPr>
          <w:rFonts w:ascii="Calibri" w:hAnsi="Calibri" w:cs="Calibri"/>
          <w:i/>
          <w:iCs/>
          <w:sz w:val="22"/>
          <w:szCs w:val="22"/>
          <w:lang w:eastAsia="en-US"/>
        </w:rPr>
        <w:t xml:space="preserve"> wykonanie zamówienia zgodnie z zakresem zamieszczonym w opisie przedmiotu zamówienia zawartym w SWZ i załącznikach:</w:t>
      </w:r>
    </w:p>
    <w:p w14:paraId="764D1971" w14:textId="77777777" w:rsidR="00AF1F18" w:rsidRPr="00834A68" w:rsidRDefault="00AF1F18" w:rsidP="00F3495C">
      <w:pPr>
        <w:jc w:val="both"/>
        <w:rPr>
          <w:rFonts w:ascii="Calibri" w:hAnsi="Calibri" w:cs="Calibri"/>
          <w:kern w:val="1"/>
          <w:sz w:val="22"/>
          <w:szCs w:val="22"/>
          <w:lang w:eastAsia="ar-SA"/>
        </w:rPr>
      </w:pPr>
    </w:p>
    <w:p w14:paraId="53F5D5BF" w14:textId="77777777" w:rsidR="00AF1F18" w:rsidRPr="00834A68" w:rsidRDefault="00AF1F18" w:rsidP="00F3495C">
      <w:pPr>
        <w:jc w:val="both"/>
        <w:rPr>
          <w:rFonts w:ascii="Calibri" w:hAnsi="Calibri" w:cs="Calibri"/>
          <w:kern w:val="1"/>
          <w:sz w:val="22"/>
          <w:szCs w:val="22"/>
          <w:shd w:val="clear" w:color="auto" w:fill="FFFFFF"/>
          <w:lang w:eastAsia="ar-SA"/>
        </w:rPr>
      </w:pPr>
      <w:r w:rsidRPr="00834A68">
        <w:rPr>
          <w:rFonts w:ascii="Calibri" w:hAnsi="Calibri" w:cs="Calibri"/>
          <w:kern w:val="1"/>
          <w:sz w:val="22"/>
          <w:szCs w:val="22"/>
          <w:shd w:val="clear" w:color="auto" w:fill="FFFFFF"/>
          <w:lang w:eastAsia="ar-SA"/>
        </w:rPr>
        <w:t xml:space="preserve">Oferujemy wykonanie przedmiotu zamówienia za niżej określoną </w:t>
      </w:r>
      <w:r w:rsidRPr="00834A68">
        <w:rPr>
          <w:rFonts w:ascii="Calibri" w:hAnsi="Calibri" w:cs="Calibri"/>
          <w:b/>
          <w:kern w:val="1"/>
          <w:sz w:val="22"/>
          <w:szCs w:val="22"/>
          <w:shd w:val="clear" w:color="auto" w:fill="FFFFFF"/>
          <w:lang w:eastAsia="ar-SA"/>
        </w:rPr>
        <w:t xml:space="preserve">CENĘ </w:t>
      </w:r>
      <w:r w:rsidRPr="00834A68">
        <w:rPr>
          <w:rFonts w:ascii="Calibri" w:hAnsi="Calibri" w:cs="Calibri"/>
          <w:sz w:val="22"/>
          <w:szCs w:val="22"/>
        </w:rPr>
        <w:t>:</w:t>
      </w:r>
    </w:p>
    <w:p w14:paraId="1915D223" w14:textId="77777777" w:rsidR="00AF1F18" w:rsidRPr="00834A68" w:rsidRDefault="00AF1F18" w:rsidP="00F3495C">
      <w:pPr>
        <w:jc w:val="both"/>
        <w:rPr>
          <w:rFonts w:ascii="Calibri" w:hAnsi="Calibri" w:cs="Calibri"/>
          <w:kern w:val="1"/>
          <w:sz w:val="22"/>
          <w:szCs w:val="22"/>
          <w:shd w:val="clear" w:color="auto" w:fill="FFFFFF"/>
          <w:lang w:eastAsia="ar-SA"/>
        </w:rPr>
      </w:pPr>
    </w:p>
    <w:tbl>
      <w:tblPr>
        <w:tblW w:w="9214" w:type="dxa"/>
        <w:tblInd w:w="-150" w:type="dxa"/>
        <w:tblBorders>
          <w:top w:val="double" w:sz="2" w:space="0" w:color="000000" w:themeColor="text1"/>
          <w:left w:val="double" w:sz="2" w:space="0" w:color="000000" w:themeColor="text1"/>
          <w:bottom w:val="double" w:sz="2" w:space="0" w:color="000000" w:themeColor="text1"/>
          <w:right w:val="double" w:sz="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4536"/>
      </w:tblGrid>
      <w:tr w:rsidR="00F3495C" w:rsidRPr="00834A68" w14:paraId="6CCFE62C" w14:textId="77777777" w:rsidTr="0D3B39A1">
        <w:trPr>
          <w:trHeight w:val="732"/>
        </w:trPr>
        <w:tc>
          <w:tcPr>
            <w:tcW w:w="709" w:type="dxa"/>
            <w:vAlign w:val="center"/>
          </w:tcPr>
          <w:p w14:paraId="752B42B5" w14:textId="77777777" w:rsidR="00F3495C" w:rsidRPr="00834A68" w:rsidRDefault="00F3495C" w:rsidP="00F3495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34A6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3969" w:type="dxa"/>
            <w:vAlign w:val="center"/>
          </w:tcPr>
          <w:p w14:paraId="283D0C45" w14:textId="77777777" w:rsidR="00F3495C" w:rsidRPr="00834A68" w:rsidRDefault="00F3495C" w:rsidP="00F3495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34A68">
              <w:rPr>
                <w:rFonts w:ascii="Calibri" w:hAnsi="Calibri" w:cs="Calibri"/>
                <w:sz w:val="22"/>
                <w:szCs w:val="22"/>
              </w:rPr>
              <w:t>Przedmiot zamówienia</w:t>
            </w:r>
          </w:p>
          <w:p w14:paraId="788FAD88" w14:textId="4BB7185D" w:rsidR="00F3495C" w:rsidRPr="00834A68" w:rsidRDefault="00F3495C" w:rsidP="00F3495C">
            <w:pPr>
              <w:jc w:val="both"/>
              <w:rPr>
                <w:rFonts w:ascii="Calibri" w:eastAsia="Lucida Sans Unicode" w:hAnsi="Calibri" w:cs="Calibri"/>
                <w:b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3B012002" w14:textId="64A80734" w:rsidR="00F3495C" w:rsidRPr="00834A68" w:rsidRDefault="00F3495C" w:rsidP="00F3495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34A68">
              <w:rPr>
                <w:rFonts w:ascii="Calibri" w:hAnsi="Calibri" w:cs="Calibri"/>
                <w:b/>
                <w:sz w:val="22"/>
                <w:szCs w:val="22"/>
              </w:rPr>
              <w:t>Wartość brutto w PLN</w:t>
            </w:r>
          </w:p>
          <w:p w14:paraId="3535D241" w14:textId="77777777" w:rsidR="00F3495C" w:rsidRPr="00834A68" w:rsidRDefault="00F3495C" w:rsidP="00F3495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3495C" w:rsidRPr="00834A68" w14:paraId="73876174" w14:textId="77777777" w:rsidTr="0D3B39A1">
        <w:trPr>
          <w:trHeight w:val="515"/>
        </w:trPr>
        <w:tc>
          <w:tcPr>
            <w:tcW w:w="709" w:type="dxa"/>
          </w:tcPr>
          <w:p w14:paraId="7EBE08A9" w14:textId="77777777" w:rsidR="00F3495C" w:rsidRPr="00834A68" w:rsidRDefault="00F3495C" w:rsidP="00F3495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34A6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14:paraId="721F5468" w14:textId="14C31024" w:rsidR="00F3495C" w:rsidRPr="00834A68" w:rsidRDefault="00F3495C" w:rsidP="00F3495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2F87D5D" w14:textId="77777777" w:rsidR="00F3495C" w:rsidRPr="00834A68" w:rsidRDefault="00F3495C" w:rsidP="00F3495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EE06CB" w14:textId="77777777" w:rsidR="00F3495C" w:rsidRPr="00834A68" w:rsidRDefault="00F3495C" w:rsidP="00F3495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34A68">
              <w:rPr>
                <w:rFonts w:ascii="Calibri" w:hAnsi="Calibri" w:cs="Calibri"/>
                <w:b/>
                <w:sz w:val="22"/>
                <w:szCs w:val="22"/>
              </w:rPr>
              <w:t>……….</w:t>
            </w:r>
          </w:p>
        </w:tc>
      </w:tr>
    </w:tbl>
    <w:p w14:paraId="43397A3C" w14:textId="77777777" w:rsidR="00F3495C" w:rsidRPr="00834A68" w:rsidRDefault="00F3495C" w:rsidP="00F3495C">
      <w:pPr>
        <w:jc w:val="both"/>
        <w:rPr>
          <w:rFonts w:ascii="Calibri" w:hAnsi="Calibri" w:cs="Calibri"/>
          <w:sz w:val="22"/>
          <w:szCs w:val="22"/>
        </w:rPr>
      </w:pPr>
    </w:p>
    <w:p w14:paraId="5711B8C3" w14:textId="51EB2521" w:rsidR="00AF1F18" w:rsidRPr="00834A68" w:rsidRDefault="00AF1F18" w:rsidP="00F3495C">
      <w:pPr>
        <w:jc w:val="both"/>
        <w:rPr>
          <w:rFonts w:ascii="Calibri" w:hAnsi="Calibri" w:cs="Calibri"/>
          <w:i/>
          <w:sz w:val="22"/>
          <w:szCs w:val="22"/>
        </w:rPr>
      </w:pPr>
      <w:r w:rsidRPr="00834A68">
        <w:rPr>
          <w:rFonts w:ascii="Calibri" w:hAnsi="Calibri" w:cs="Calibri"/>
          <w:i/>
          <w:sz w:val="22"/>
          <w:szCs w:val="22"/>
        </w:rPr>
        <w:lastRenderedPageBreak/>
        <w:t>Wykonawca określi cen</w:t>
      </w:r>
      <w:r w:rsidR="00DB1C2C" w:rsidRPr="00834A68">
        <w:rPr>
          <w:rFonts w:ascii="Calibri" w:hAnsi="Calibri" w:cs="Calibri"/>
          <w:i/>
          <w:sz w:val="22"/>
          <w:szCs w:val="22"/>
        </w:rPr>
        <w:t>ę</w:t>
      </w:r>
      <w:r w:rsidRPr="00834A68">
        <w:rPr>
          <w:rFonts w:ascii="Calibri" w:hAnsi="Calibri" w:cs="Calibri"/>
          <w:i/>
          <w:sz w:val="22"/>
          <w:szCs w:val="22"/>
        </w:rPr>
        <w:t xml:space="preserve"> z dokładnością </w:t>
      </w:r>
      <w:r w:rsidRPr="00834A68">
        <w:rPr>
          <w:rFonts w:ascii="Calibri" w:hAnsi="Calibri" w:cs="Calibri"/>
          <w:i/>
          <w:iCs/>
          <w:sz w:val="22"/>
          <w:szCs w:val="22"/>
          <w:lang w:eastAsia="en-US"/>
        </w:rPr>
        <w:t>do dwóch miejsc po przecinku.</w:t>
      </w:r>
    </w:p>
    <w:p w14:paraId="5DEA0726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W zaoferowanej cenie wykonania zamówienia uwzględniono wartość podatku VAT.                  </w:t>
      </w:r>
    </w:p>
    <w:p w14:paraId="762135BC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</w:p>
    <w:p w14:paraId="731773F1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 Zakup produktów objęty jest mechanizmem podzielonej płatności:   TAK / 󠆸NIE ***</w:t>
      </w:r>
    </w:p>
    <w:p w14:paraId="65C7CE1F" w14:textId="77777777" w:rsidR="00AF1F18" w:rsidRPr="00834A68" w:rsidRDefault="00AF1F18" w:rsidP="00F3495C">
      <w:pPr>
        <w:jc w:val="both"/>
        <w:rPr>
          <w:rFonts w:ascii="Calibri" w:hAnsi="Calibri" w:cs="Calibri"/>
          <w:b/>
          <w:sz w:val="22"/>
          <w:szCs w:val="22"/>
        </w:rPr>
      </w:pPr>
    </w:p>
    <w:p w14:paraId="3D3B78EB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eastAsia="Calibri" w:hAnsi="Calibri" w:cs="Calibri"/>
          <w:b/>
          <w:i/>
          <w:iCs/>
          <w:sz w:val="22"/>
          <w:szCs w:val="22"/>
          <w:u w:val="single"/>
          <w:lang w:eastAsia="zh-CN"/>
        </w:rPr>
        <w:t>***Należy skreślić niewłaściwe. Brak przekreślenia będzie oznaczał, że zakup produktów nie jest objęty mechanizmem podzielonej płatności.</w:t>
      </w:r>
    </w:p>
    <w:p w14:paraId="2D9A9A4D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</w:p>
    <w:p w14:paraId="7081BB55" w14:textId="1557A105" w:rsidR="642664AA" w:rsidRDefault="642664AA" w:rsidP="642664AA">
      <w:pPr>
        <w:jc w:val="both"/>
        <w:rPr>
          <w:rFonts w:ascii="Calibri" w:hAnsi="Calibri" w:cs="Calibri"/>
          <w:color w:val="FF0000"/>
          <w:sz w:val="22"/>
          <w:szCs w:val="22"/>
          <w:lang w:eastAsia="en-US"/>
        </w:rPr>
      </w:pPr>
    </w:p>
    <w:p w14:paraId="2A5982B0" w14:textId="77777777" w:rsidR="00AF1F18" w:rsidRPr="00834A68" w:rsidRDefault="00AF1F18" w:rsidP="00F3495C">
      <w:pPr>
        <w:jc w:val="both"/>
        <w:rPr>
          <w:rFonts w:ascii="Calibri" w:hAnsi="Calibri" w:cs="Calibri"/>
          <w:b/>
          <w:sz w:val="22"/>
          <w:szCs w:val="22"/>
        </w:rPr>
      </w:pPr>
      <w:r w:rsidRPr="00834A68">
        <w:rPr>
          <w:rFonts w:ascii="Calibri" w:hAnsi="Calibri" w:cs="Calibri"/>
          <w:b/>
          <w:sz w:val="22"/>
          <w:szCs w:val="22"/>
        </w:rPr>
        <w:t>Oświadczamy, że:</w:t>
      </w:r>
    </w:p>
    <w:p w14:paraId="7746168F" w14:textId="2010EBB7" w:rsidR="0094736E" w:rsidRPr="00834A68" w:rsidRDefault="0094736E" w:rsidP="0094736E">
      <w:pPr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Zobowiązujemy się do wykonania całości przedmiotu zamówienia w terminie wskazany</w:t>
      </w:r>
      <w:r w:rsidR="00F975EB" w:rsidRPr="00834A68">
        <w:rPr>
          <w:rFonts w:ascii="Calibri" w:hAnsi="Calibri" w:cs="Calibri"/>
          <w:sz w:val="22"/>
          <w:szCs w:val="22"/>
        </w:rPr>
        <w:t>m</w:t>
      </w:r>
      <w:r w:rsidRPr="00834A68">
        <w:rPr>
          <w:rFonts w:ascii="Calibri" w:hAnsi="Calibri" w:cs="Calibri"/>
          <w:sz w:val="22"/>
          <w:szCs w:val="22"/>
        </w:rPr>
        <w:t xml:space="preserve"> w SWZ.</w:t>
      </w:r>
    </w:p>
    <w:p w14:paraId="5C779B7A" w14:textId="77777777" w:rsidR="00F975EB" w:rsidRPr="00834A68" w:rsidRDefault="00AF1F18" w:rsidP="0094736E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Zapoznaliśmy się ze Specyfikacją Warunków Zamówienia oraz nie wnosimy żadnych zastrzeżeń.</w:t>
      </w:r>
    </w:p>
    <w:p w14:paraId="4427CA46" w14:textId="14D7FE4C" w:rsidR="0094736E" w:rsidRPr="00834A68" w:rsidRDefault="00AF1F18" w:rsidP="00F975EB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Jesteśmy związani określonymi w niej warunkami i zasadami postępowania oraz uzyskaliśmy wszystkie informacje niezbędne do przygotowania oferty i nie wnosimy uwag.</w:t>
      </w:r>
    </w:p>
    <w:p w14:paraId="101BFD92" w14:textId="591CFC19" w:rsidR="0094736E" w:rsidRPr="00834A68" w:rsidRDefault="00AF1F18" w:rsidP="0094736E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Zapoznaliśmy się z </w:t>
      </w:r>
      <w:r w:rsidR="00F975EB" w:rsidRPr="00834A68">
        <w:rPr>
          <w:rFonts w:ascii="Calibri" w:hAnsi="Calibri" w:cs="Calibri"/>
          <w:sz w:val="22"/>
          <w:szCs w:val="22"/>
        </w:rPr>
        <w:t>projektowanymi postanowieniami</w:t>
      </w:r>
      <w:r w:rsidRPr="00834A68">
        <w:rPr>
          <w:rFonts w:ascii="Calibri" w:hAnsi="Calibri" w:cs="Calibri"/>
          <w:sz w:val="22"/>
          <w:szCs w:val="22"/>
        </w:rPr>
        <w:t xml:space="preserve"> umowy określonymi w Załączniku nr 3 do Specyfikacji Warunków Zamówienia i zobowiązujemy się, w przypadku wyboru naszej oferty, do zawarcia umowy zgodnej z niniejszą ofertą, na warunkach określonych w Specyfikacji Warunków Zamówienia, w miejscu i terminie wyznaczonym przez Zamawiającego.</w:t>
      </w:r>
      <w:r w:rsidR="009453FE" w:rsidRPr="00834A68">
        <w:rPr>
          <w:rFonts w:ascii="Calibri" w:hAnsi="Calibri" w:cs="Calibri"/>
          <w:sz w:val="22"/>
          <w:szCs w:val="22"/>
        </w:rPr>
        <w:t xml:space="preserve"> </w:t>
      </w:r>
    </w:p>
    <w:p w14:paraId="290BC78C" w14:textId="77777777" w:rsidR="0094736E" w:rsidRPr="00834A68" w:rsidRDefault="00AF1F18" w:rsidP="0094736E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Akceptujemy regulamin korzystania z Platformy zakupowej dostępny pod adresem: https://oneplace.marketplanet.pl/regulamin oraz uznaję go za wiążący.</w:t>
      </w:r>
    </w:p>
    <w:p w14:paraId="7025BAF8" w14:textId="77777777" w:rsidR="0094736E" w:rsidRPr="00834A68" w:rsidRDefault="00AF1F18" w:rsidP="0094736E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Wadium zostało wniesione w formie.........................................................................</w:t>
      </w:r>
    </w:p>
    <w:p w14:paraId="005E2161" w14:textId="77777777" w:rsidR="0094736E" w:rsidRPr="00834A68" w:rsidRDefault="00AF1F18" w:rsidP="0094736E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Wadium należy zwrócić na nr konta: w banku: ……………………………………………… (jeżeli dotyczy).</w:t>
      </w:r>
    </w:p>
    <w:p w14:paraId="5EC5A6CC" w14:textId="77777777" w:rsidR="009B33CD" w:rsidRPr="00834A68" w:rsidRDefault="009B33CD" w:rsidP="009B33CD">
      <w:pPr>
        <w:pStyle w:val="Akapitzlist"/>
        <w:ind w:left="284"/>
        <w:jc w:val="both"/>
        <w:rPr>
          <w:rFonts w:ascii="Calibri" w:hAnsi="Calibri" w:cs="Calibri"/>
          <w:sz w:val="22"/>
          <w:szCs w:val="22"/>
        </w:rPr>
      </w:pPr>
    </w:p>
    <w:p w14:paraId="4CA2F4B8" w14:textId="7260FD04" w:rsidR="00F975EB" w:rsidRPr="00834A68" w:rsidRDefault="00F975EB" w:rsidP="0094736E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834A68">
        <w:rPr>
          <w:rFonts w:ascii="Calibri" w:hAnsi="Calibri" w:cs="Calibri"/>
          <w:b/>
          <w:bCs/>
          <w:sz w:val="22"/>
          <w:szCs w:val="22"/>
        </w:rPr>
        <w:t>Szkolenie zostanie zrealizowane:</w:t>
      </w:r>
    </w:p>
    <w:p w14:paraId="1D8BB1ED" w14:textId="2B0BC29C" w:rsidR="00F975EB" w:rsidRPr="00834A68" w:rsidRDefault="00F975EB" w:rsidP="00F975EB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    </w:t>
      </w:r>
      <w:r w:rsidR="008A0E59" w:rsidRPr="00834A68">
        <w:rPr>
          <w:rFonts w:ascii="Calibri" w:hAnsi="Calibri" w:cs="Calibri"/>
          <w:sz w:val="22"/>
          <w:szCs w:val="22"/>
        </w:rPr>
        <w:t xml:space="preserve"> </w:t>
      </w:r>
      <w:r w:rsidRPr="00834A68">
        <w:rPr>
          <w:rFonts w:ascii="Calibri" w:hAnsi="Calibri" w:cs="Calibri"/>
          <w:sz w:val="22"/>
          <w:szCs w:val="22"/>
        </w:rPr>
        <w:t xml:space="preserve"> </w:t>
      </w:r>
      <w:r w:rsidR="008A0E59" w:rsidRPr="00834A6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A0E59" w:rsidRPr="00834A6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="008A0E59" w:rsidRPr="00834A68">
        <w:rPr>
          <w:rFonts w:ascii="Calibri" w:hAnsi="Calibri" w:cs="Calibri"/>
          <w:b/>
          <w:sz w:val="22"/>
          <w:szCs w:val="22"/>
        </w:rPr>
      </w:r>
      <w:r w:rsidR="008A0E59" w:rsidRPr="00834A68">
        <w:rPr>
          <w:rFonts w:ascii="Calibri" w:hAnsi="Calibri" w:cs="Calibri"/>
          <w:b/>
          <w:sz w:val="22"/>
          <w:szCs w:val="22"/>
        </w:rPr>
        <w:fldChar w:fldCharType="separate"/>
      </w:r>
      <w:r w:rsidR="008A0E59" w:rsidRPr="00834A68">
        <w:rPr>
          <w:rFonts w:ascii="Calibri" w:hAnsi="Calibri" w:cs="Calibri"/>
          <w:b/>
          <w:sz w:val="22"/>
          <w:szCs w:val="22"/>
        </w:rPr>
        <w:fldChar w:fldCharType="end"/>
      </w:r>
      <w:r w:rsidR="008A0E59" w:rsidRPr="00834A68">
        <w:rPr>
          <w:rFonts w:ascii="Calibri" w:hAnsi="Calibri" w:cs="Calibri"/>
          <w:b/>
          <w:sz w:val="22"/>
          <w:szCs w:val="22"/>
        </w:rPr>
        <w:t xml:space="preserve"> </w:t>
      </w:r>
      <w:r w:rsidR="00977867" w:rsidRPr="00834A68">
        <w:rPr>
          <w:rFonts w:ascii="Calibri" w:hAnsi="Calibri" w:cs="Calibri"/>
          <w:sz w:val="22"/>
          <w:szCs w:val="22"/>
        </w:rPr>
        <w:t>w siedzibie Zamawiającego</w:t>
      </w:r>
      <w:r w:rsidR="00DB1C2C" w:rsidRPr="00834A68">
        <w:rPr>
          <w:rFonts w:ascii="Calibri" w:hAnsi="Calibri" w:cs="Calibri"/>
          <w:sz w:val="22"/>
          <w:szCs w:val="22"/>
        </w:rPr>
        <w:t>*</w:t>
      </w:r>
    </w:p>
    <w:p w14:paraId="0D625D03" w14:textId="7D359CAE" w:rsidR="00977867" w:rsidRPr="00834A68" w:rsidRDefault="00977867" w:rsidP="00F975EB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      </w:t>
      </w:r>
      <w:r w:rsidR="008A0E59" w:rsidRPr="00834A6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A0E59" w:rsidRPr="00834A6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="008A0E59" w:rsidRPr="00834A68">
        <w:rPr>
          <w:rFonts w:ascii="Calibri" w:hAnsi="Calibri" w:cs="Calibri"/>
          <w:b/>
          <w:sz w:val="22"/>
          <w:szCs w:val="22"/>
        </w:rPr>
      </w:r>
      <w:r w:rsidR="008A0E59" w:rsidRPr="00834A68">
        <w:rPr>
          <w:rFonts w:ascii="Calibri" w:hAnsi="Calibri" w:cs="Calibri"/>
          <w:b/>
          <w:sz w:val="22"/>
          <w:szCs w:val="22"/>
        </w:rPr>
        <w:fldChar w:fldCharType="separate"/>
      </w:r>
      <w:r w:rsidR="008A0E59" w:rsidRPr="00834A68">
        <w:rPr>
          <w:rFonts w:ascii="Calibri" w:hAnsi="Calibri" w:cs="Calibri"/>
          <w:b/>
          <w:sz w:val="22"/>
          <w:szCs w:val="22"/>
        </w:rPr>
        <w:fldChar w:fldCharType="end"/>
      </w:r>
      <w:r w:rsidR="008A0E59" w:rsidRPr="00834A68">
        <w:rPr>
          <w:rFonts w:ascii="Calibri" w:hAnsi="Calibri" w:cs="Calibri"/>
          <w:b/>
          <w:sz w:val="22"/>
          <w:szCs w:val="22"/>
        </w:rPr>
        <w:t xml:space="preserve"> </w:t>
      </w:r>
      <w:r w:rsidRPr="00834A68">
        <w:rPr>
          <w:rFonts w:ascii="Calibri" w:hAnsi="Calibri" w:cs="Calibri"/>
          <w:sz w:val="22"/>
          <w:szCs w:val="22"/>
        </w:rPr>
        <w:t xml:space="preserve">poza siedzibą  Zamawiającego </w:t>
      </w:r>
      <w:r w:rsidR="00DB1C2C" w:rsidRPr="00834A68">
        <w:rPr>
          <w:rFonts w:ascii="Calibri" w:hAnsi="Calibri" w:cs="Calibri"/>
          <w:sz w:val="22"/>
          <w:szCs w:val="22"/>
        </w:rPr>
        <w:t>*</w:t>
      </w:r>
    </w:p>
    <w:p w14:paraId="75C69665" w14:textId="7EDA0A70" w:rsidR="00977867" w:rsidRPr="00834A68" w:rsidRDefault="00977867" w:rsidP="00F975EB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       W przypadku realizacji szkolenia poza siedziba Zamawiającego należy wskazać dokładny adres:</w:t>
      </w:r>
    </w:p>
    <w:p w14:paraId="340FB8FB" w14:textId="77777777" w:rsidR="00977867" w:rsidRPr="00834A68" w:rsidRDefault="00977867" w:rsidP="00F975EB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 </w:t>
      </w:r>
    </w:p>
    <w:p w14:paraId="04F9A752" w14:textId="7CE33907" w:rsidR="00977867" w:rsidRPr="00834A68" w:rsidRDefault="00977867" w:rsidP="00F975EB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……………………………………………………………………………………………………………………………………………………….</w:t>
      </w:r>
    </w:p>
    <w:p w14:paraId="2617DF6E" w14:textId="77777777" w:rsidR="00977867" w:rsidRPr="00834A68" w:rsidRDefault="00977867" w:rsidP="00F975EB">
      <w:pPr>
        <w:jc w:val="both"/>
        <w:rPr>
          <w:rFonts w:ascii="Calibri" w:hAnsi="Calibri" w:cs="Calibri"/>
          <w:sz w:val="22"/>
          <w:szCs w:val="22"/>
        </w:rPr>
      </w:pPr>
    </w:p>
    <w:p w14:paraId="3E165D6C" w14:textId="3258824A" w:rsidR="00977867" w:rsidRPr="000D1A30" w:rsidRDefault="00977867" w:rsidP="00F975EB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0D1A3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D1A30" w:rsidRPr="000D1A30">
        <w:rPr>
          <w:rFonts w:ascii="Calibri" w:hAnsi="Calibri" w:cs="Calibri"/>
          <w:b/>
          <w:bCs/>
          <w:sz w:val="22"/>
          <w:szCs w:val="22"/>
        </w:rPr>
        <w:t xml:space="preserve">UWAGA! </w:t>
      </w:r>
      <w:r w:rsidRPr="000D1A30">
        <w:rPr>
          <w:rFonts w:ascii="Calibri" w:hAnsi="Calibri" w:cs="Calibri"/>
          <w:sz w:val="22"/>
          <w:szCs w:val="22"/>
        </w:rPr>
        <w:t xml:space="preserve"> Brak wskazania adresu oznacza realizację szkolenia w siedzibie Zamawiającego</w:t>
      </w:r>
      <w:r w:rsidRPr="000D1A30">
        <w:rPr>
          <w:rFonts w:ascii="Calibri" w:hAnsi="Calibri" w:cs="Calibri"/>
          <w:b/>
          <w:bCs/>
          <w:sz w:val="22"/>
          <w:szCs w:val="22"/>
        </w:rPr>
        <w:t>.</w:t>
      </w:r>
    </w:p>
    <w:p w14:paraId="23BD47E1" w14:textId="77777777" w:rsidR="00977867" w:rsidRPr="00834A68" w:rsidRDefault="00977867" w:rsidP="00F975EB">
      <w:pPr>
        <w:jc w:val="both"/>
        <w:rPr>
          <w:rFonts w:ascii="Calibri" w:hAnsi="Calibri" w:cs="Calibri"/>
          <w:sz w:val="22"/>
          <w:szCs w:val="22"/>
        </w:rPr>
      </w:pPr>
    </w:p>
    <w:p w14:paraId="1D5750BC" w14:textId="77777777" w:rsidR="0094736E" w:rsidRPr="00834A68" w:rsidRDefault="00AF1F18" w:rsidP="0094736E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Cena podana w ofercie zawiera w sobie wszystkie elementy opisane w Specyfikacji Warunków Zamówienia oraz obejmuje wszystkie koszty towarzyszące wykonaniu zamówienia oraz inne koszty Wykonawcy, w tym w szczególności opłaty i podatki.</w:t>
      </w:r>
    </w:p>
    <w:p w14:paraId="087B967D" w14:textId="13D273BC" w:rsidR="00AF1F18" w:rsidRPr="00834A68" w:rsidRDefault="00AF1F18" w:rsidP="0094736E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Oświadczamy, że uważamy się za </w:t>
      </w:r>
      <w:r w:rsidRPr="00834A68">
        <w:rPr>
          <w:rFonts w:ascii="Calibri" w:hAnsi="Calibri" w:cs="Calibri"/>
          <w:b/>
          <w:sz w:val="22"/>
          <w:szCs w:val="22"/>
        </w:rPr>
        <w:t>związanych niniejszą ofertą</w:t>
      </w:r>
      <w:r w:rsidRPr="00834A68">
        <w:rPr>
          <w:rFonts w:ascii="Calibri" w:hAnsi="Calibri" w:cs="Calibri"/>
          <w:sz w:val="22"/>
          <w:szCs w:val="22"/>
        </w:rPr>
        <w:t xml:space="preserve"> przez czas wskazany w Specyfikacji Warunków Zamówienia, uwzględniając, że termin składania ofert jest pierwszym dniem biegu terminu związania ofertą;</w:t>
      </w:r>
    </w:p>
    <w:p w14:paraId="3DF436FA" w14:textId="77777777" w:rsidR="0094736E" w:rsidRPr="00834A68" w:rsidRDefault="0094736E" w:rsidP="0094736E">
      <w:pPr>
        <w:pStyle w:val="Akapitzlist"/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0848FAE7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eastAsia="Lucida Sans Unicode" w:hAnsi="Calibri" w:cs="Calibri"/>
          <w:sz w:val="22"/>
          <w:szCs w:val="22"/>
        </w:rPr>
        <w:t>Przedmiot zamówienia (zaznaczyć odpowiednio):</w:t>
      </w:r>
    </w:p>
    <w:bookmarkStart w:id="2" w:name="__Fieldmark__29_2629886546"/>
    <w:p w14:paraId="72CE19F3" w14:textId="4520A353" w:rsidR="00AF1F18" w:rsidRPr="00834A68" w:rsidRDefault="00AF1F18" w:rsidP="009B33CD">
      <w:pPr>
        <w:ind w:left="284" w:hanging="284"/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834A68">
        <w:rPr>
          <w:rFonts w:ascii="Calibri" w:eastAsia="Calibri" w:hAnsi="Calibri" w:cs="Calibr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  <w:instrText xml:space="preserve"> FORMCHECKBOX </w:instrText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  <w:fldChar w:fldCharType="separate"/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  <w:fldChar w:fldCharType="end"/>
      </w:r>
      <w:bookmarkEnd w:id="2"/>
      <w:r w:rsidRPr="00834A68">
        <w:rPr>
          <w:rFonts w:ascii="Calibri" w:hAnsi="Calibri" w:cs="Calibri"/>
          <w:sz w:val="22"/>
          <w:szCs w:val="22"/>
          <w:lang w:eastAsia="zh-CN"/>
        </w:rPr>
        <w:t xml:space="preserve">    </w:t>
      </w:r>
      <w:r w:rsidR="009B33CD" w:rsidRPr="00834A68">
        <w:rPr>
          <w:rFonts w:ascii="Calibri" w:hAnsi="Calibri" w:cs="Calibri"/>
          <w:sz w:val="22"/>
          <w:szCs w:val="22"/>
          <w:lang w:eastAsia="zh-CN"/>
        </w:rPr>
        <w:t xml:space="preserve">     </w:t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  <w:t>wykonamy własnymi siłami</w:t>
      </w:r>
      <w:r w:rsidRPr="00834A68">
        <w:rPr>
          <w:rFonts w:ascii="Calibri" w:eastAsia="Lucida Sans Unicode" w:hAnsi="Calibri" w:cs="Calibri"/>
          <w:sz w:val="22"/>
          <w:szCs w:val="22"/>
        </w:rPr>
        <w:t>*</w:t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  <w:t xml:space="preserve">, </w:t>
      </w:r>
    </w:p>
    <w:p w14:paraId="67C67BA8" w14:textId="2E333618" w:rsidR="00AF1F18" w:rsidRPr="00834A68" w:rsidRDefault="00AF1F18" w:rsidP="009B33CD">
      <w:pPr>
        <w:tabs>
          <w:tab w:val="left" w:pos="567"/>
        </w:tabs>
        <w:ind w:left="284" w:hanging="284"/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834A68">
        <w:rPr>
          <w:rFonts w:ascii="Calibri" w:eastAsia="Calibri" w:hAnsi="Calibri" w:cs="Calibr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  <w:instrText xml:space="preserve"> FORMCHECKBOX </w:instrText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  <w:fldChar w:fldCharType="separate"/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  <w:fldChar w:fldCharType="end"/>
      </w:r>
      <w:r w:rsidR="009B33CD" w:rsidRPr="00834A68">
        <w:rPr>
          <w:rFonts w:ascii="Calibri" w:eastAsia="Calibri" w:hAnsi="Calibri" w:cs="Calibri"/>
          <w:sz w:val="22"/>
          <w:szCs w:val="22"/>
          <w:lang w:eastAsia="zh-CN"/>
        </w:rPr>
        <w:t xml:space="preserve"> </w:t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  <w:t xml:space="preserve">powierzymy następujące części niniejszego zamówienia do wykonania </w:t>
      </w:r>
      <w:r w:rsidRPr="00834A68">
        <w:rPr>
          <w:rFonts w:ascii="Calibri" w:eastAsia="Calibri" w:hAnsi="Calibri" w:cs="Calibri"/>
          <w:sz w:val="22"/>
          <w:szCs w:val="22"/>
          <w:lang w:eastAsia="zh-CN"/>
        </w:rPr>
        <w:br/>
        <w:t xml:space="preserve">         podwykonawcom: </w:t>
      </w:r>
    </w:p>
    <w:p w14:paraId="4482C9F3" w14:textId="77777777" w:rsidR="00AF1F18" w:rsidRPr="00834A68" w:rsidRDefault="00AF1F18" w:rsidP="00F3495C">
      <w:pPr>
        <w:jc w:val="both"/>
        <w:rPr>
          <w:rFonts w:ascii="Calibri" w:eastAsia="Cambria" w:hAnsi="Calibri" w:cs="Calibri"/>
          <w:i/>
          <w:iCs/>
          <w:sz w:val="22"/>
          <w:szCs w:val="22"/>
          <w:lang w:eastAsia="zh-CN"/>
        </w:rPr>
      </w:pPr>
      <w:r w:rsidRPr="00834A68">
        <w:rPr>
          <w:rFonts w:ascii="Calibri" w:hAnsi="Calibri" w:cs="Calibri"/>
          <w:sz w:val="22"/>
          <w:szCs w:val="22"/>
          <w:lang w:eastAsia="zh-CN"/>
        </w:rPr>
        <w:t>...................................................................................................................................</w:t>
      </w:r>
    </w:p>
    <w:p w14:paraId="688A5B06" w14:textId="77777777" w:rsidR="00AF1F18" w:rsidRPr="00834A68" w:rsidRDefault="00AF1F18" w:rsidP="00F3495C">
      <w:pPr>
        <w:jc w:val="both"/>
        <w:rPr>
          <w:rFonts w:ascii="Calibri" w:hAnsi="Calibri" w:cs="Calibri"/>
          <w:i/>
          <w:iCs/>
          <w:sz w:val="22"/>
          <w:szCs w:val="22"/>
          <w:lang w:eastAsia="zh-CN"/>
        </w:rPr>
      </w:pPr>
      <w:r w:rsidRPr="00834A68">
        <w:rPr>
          <w:rFonts w:ascii="Calibri" w:eastAsia="Cambria" w:hAnsi="Calibri" w:cs="Calibri"/>
          <w:sz w:val="22"/>
          <w:szCs w:val="22"/>
          <w:lang w:eastAsia="zh-CN"/>
        </w:rPr>
        <w:t xml:space="preserve">(zakres, </w:t>
      </w:r>
      <w:r w:rsidRPr="00834A68">
        <w:rPr>
          <w:rFonts w:ascii="Calibri" w:hAnsi="Calibri" w:cs="Calibri"/>
          <w:sz w:val="22"/>
          <w:szCs w:val="22"/>
        </w:rPr>
        <w:t xml:space="preserve">firma, adres, NIP oraz </w:t>
      </w:r>
      <w:r w:rsidRPr="00834A68">
        <w:rPr>
          <w:rFonts w:ascii="Calibri" w:hAnsi="Calibri" w:cs="Calibri"/>
          <w:sz w:val="22"/>
          <w:szCs w:val="22"/>
          <w:lang w:eastAsia="zh-CN"/>
        </w:rPr>
        <w:t>CEIDG</w:t>
      </w:r>
      <w:r w:rsidRPr="00834A68">
        <w:rPr>
          <w:rFonts w:ascii="Calibri" w:hAnsi="Calibri" w:cs="Calibri"/>
          <w:sz w:val="22"/>
          <w:szCs w:val="22"/>
        </w:rPr>
        <w:t>/KRS</w:t>
      </w:r>
      <w:r w:rsidRPr="00834A68">
        <w:rPr>
          <w:rFonts w:ascii="Calibri" w:eastAsia="Cambria" w:hAnsi="Calibri" w:cs="Calibri"/>
          <w:sz w:val="22"/>
          <w:szCs w:val="22"/>
          <w:lang w:eastAsia="zh-CN"/>
        </w:rPr>
        <w:t>)</w:t>
      </w:r>
    </w:p>
    <w:p w14:paraId="1ED2D6AA" w14:textId="77777777" w:rsidR="00AF1F18" w:rsidRPr="00834A68" w:rsidRDefault="00AF1F18" w:rsidP="00F3495C">
      <w:pPr>
        <w:jc w:val="both"/>
        <w:rPr>
          <w:rFonts w:ascii="Calibri" w:eastAsia="Calibri" w:hAnsi="Calibri" w:cs="Calibri"/>
          <w:sz w:val="22"/>
          <w:szCs w:val="22"/>
          <w:lang w:eastAsia="zh-CN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0"/>
        <w:gridCol w:w="3375"/>
        <w:gridCol w:w="3300"/>
      </w:tblGrid>
      <w:tr w:rsidR="00AF1F18" w:rsidRPr="00834A68" w14:paraId="1AF0246C" w14:textId="77777777" w:rsidTr="00DA3ED7">
        <w:trPr>
          <w:trHeight w:val="480"/>
        </w:trPr>
        <w:tc>
          <w:tcPr>
            <w:tcW w:w="1050" w:type="dxa"/>
          </w:tcPr>
          <w:p w14:paraId="1981F74D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r w:rsidRPr="00834A68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3375" w:type="dxa"/>
          </w:tcPr>
          <w:p w14:paraId="29F8F9A6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r w:rsidRPr="00834A68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Nazwa Podwykonawcy</w:t>
            </w:r>
          </w:p>
        </w:tc>
        <w:tc>
          <w:tcPr>
            <w:tcW w:w="3300" w:type="dxa"/>
          </w:tcPr>
          <w:p w14:paraId="4F8E2361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r w:rsidRPr="00834A68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Opis części zamówienia, której wykonanie zostanie powierzone podwykonawcy</w:t>
            </w:r>
          </w:p>
        </w:tc>
      </w:tr>
      <w:tr w:rsidR="00AF1F18" w:rsidRPr="00834A68" w14:paraId="780BBDF2" w14:textId="77777777" w:rsidTr="00DA3ED7">
        <w:trPr>
          <w:trHeight w:val="480"/>
        </w:trPr>
        <w:tc>
          <w:tcPr>
            <w:tcW w:w="1050" w:type="dxa"/>
          </w:tcPr>
          <w:p w14:paraId="09B1F118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r w:rsidRPr="00834A68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lastRenderedPageBreak/>
              <w:t>1.</w:t>
            </w:r>
          </w:p>
        </w:tc>
        <w:tc>
          <w:tcPr>
            <w:tcW w:w="3375" w:type="dxa"/>
          </w:tcPr>
          <w:p w14:paraId="0A7ADF7E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3300" w:type="dxa"/>
          </w:tcPr>
          <w:p w14:paraId="26DC99F9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AF1F18" w:rsidRPr="00834A68" w14:paraId="1416CAFA" w14:textId="77777777" w:rsidTr="00DA3ED7">
        <w:trPr>
          <w:trHeight w:val="480"/>
        </w:trPr>
        <w:tc>
          <w:tcPr>
            <w:tcW w:w="1050" w:type="dxa"/>
          </w:tcPr>
          <w:p w14:paraId="7582DA9B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r w:rsidRPr="00834A68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375" w:type="dxa"/>
          </w:tcPr>
          <w:p w14:paraId="38096984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3300" w:type="dxa"/>
          </w:tcPr>
          <w:p w14:paraId="5C21B482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AF1F18" w:rsidRPr="00834A68" w14:paraId="1E204DC5" w14:textId="77777777" w:rsidTr="00DA3ED7">
        <w:trPr>
          <w:trHeight w:val="480"/>
        </w:trPr>
        <w:tc>
          <w:tcPr>
            <w:tcW w:w="1050" w:type="dxa"/>
          </w:tcPr>
          <w:p w14:paraId="497593F0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r w:rsidRPr="00834A68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…</w:t>
            </w:r>
          </w:p>
        </w:tc>
        <w:tc>
          <w:tcPr>
            <w:tcW w:w="3375" w:type="dxa"/>
          </w:tcPr>
          <w:p w14:paraId="3EB94417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3300" w:type="dxa"/>
          </w:tcPr>
          <w:p w14:paraId="64760164" w14:textId="77777777" w:rsidR="00AF1F18" w:rsidRPr="00834A68" w:rsidRDefault="00AF1F18" w:rsidP="00F3495C">
            <w:p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329D4FD2" w14:textId="77777777" w:rsidR="00AF1F18" w:rsidRPr="00834A68" w:rsidRDefault="00AF1F18" w:rsidP="00F3495C">
      <w:pPr>
        <w:jc w:val="both"/>
        <w:rPr>
          <w:rFonts w:ascii="Calibri" w:eastAsia="Calibri" w:hAnsi="Calibri" w:cs="Calibri"/>
          <w:b/>
          <w:i/>
          <w:iCs/>
          <w:color w:val="404040"/>
          <w:sz w:val="22"/>
          <w:szCs w:val="22"/>
          <w:u w:val="single"/>
          <w:lang w:eastAsia="zh-CN"/>
        </w:rPr>
      </w:pPr>
    </w:p>
    <w:p w14:paraId="580C0B6C" w14:textId="25084182" w:rsidR="00AF1F18" w:rsidRPr="00446648" w:rsidRDefault="00AF1F18" w:rsidP="00F3495C">
      <w:pPr>
        <w:jc w:val="both"/>
        <w:rPr>
          <w:rFonts w:ascii="Calibri" w:eastAsia="Calibri" w:hAnsi="Calibri" w:cs="Calibri"/>
          <w:b/>
          <w:i/>
          <w:iCs/>
          <w:color w:val="000000" w:themeColor="text1"/>
          <w:sz w:val="22"/>
          <w:szCs w:val="22"/>
          <w:u w:val="single"/>
          <w:lang w:eastAsia="zh-CN"/>
        </w:rPr>
      </w:pPr>
      <w:r w:rsidRPr="00446648">
        <w:rPr>
          <w:rFonts w:ascii="Calibri" w:eastAsia="Calibri" w:hAnsi="Calibri" w:cs="Calibri"/>
          <w:b/>
          <w:i/>
          <w:iCs/>
          <w:color w:val="000000" w:themeColor="text1"/>
          <w:sz w:val="22"/>
          <w:szCs w:val="22"/>
          <w:u w:val="single"/>
          <w:lang w:eastAsia="zh-CN"/>
        </w:rPr>
        <w:t xml:space="preserve">*Należy zaznaczyć właściwe. </w:t>
      </w:r>
    </w:p>
    <w:p w14:paraId="06C58A7C" w14:textId="77777777" w:rsidR="00702D4C" w:rsidRPr="00446648" w:rsidRDefault="00702D4C" w:rsidP="00702D4C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u w:val="single"/>
        </w:rPr>
      </w:pPr>
      <w:r w:rsidRPr="00446648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UWAGA! </w:t>
      </w:r>
      <w:r w:rsidRPr="00446648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u w:val="single"/>
        </w:rPr>
        <w:t xml:space="preserve">Brak zaznaczenia będzie oznaczał, że Wykonawca wykona zamówienie w całości siłami własnymi. </w:t>
      </w:r>
    </w:p>
    <w:p w14:paraId="635E7DB4" w14:textId="77777777" w:rsidR="00702D4C" w:rsidRPr="00446648" w:rsidRDefault="00702D4C" w:rsidP="00702D4C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B09473F" w14:textId="217D451B" w:rsidR="00702D4C" w:rsidRPr="00446648" w:rsidRDefault="00702D4C" w:rsidP="00702D4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60" w:after="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4664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celu wykazania spełnienia warunków udziału w postępowaniu polegamy / nie polegamy* na </w:t>
      </w:r>
      <w:r w:rsidRPr="0044664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zdolnościach technicznych i zawodowych, zdolności finansowej lub ekonomicznej </w:t>
      </w:r>
      <w:r w:rsidRPr="00446648">
        <w:rPr>
          <w:rFonts w:asciiTheme="minorHAnsi" w:hAnsiTheme="minorHAnsi" w:cstheme="minorHAnsi"/>
          <w:color w:val="000000" w:themeColor="text1"/>
          <w:sz w:val="22"/>
          <w:szCs w:val="22"/>
        </w:rPr>
        <w:t>następujących podmiotów:</w:t>
      </w:r>
    </w:p>
    <w:p w14:paraId="6DFF0218" w14:textId="77777777" w:rsidR="00702D4C" w:rsidRPr="00446648" w:rsidRDefault="00702D4C" w:rsidP="00702D4C">
      <w:pPr>
        <w:pStyle w:val="Akapitzlist"/>
        <w:autoSpaceDE w:val="0"/>
        <w:autoSpaceDN w:val="0"/>
        <w:adjustRightInd w:val="0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4664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…………………….........…………………………………………………………………………………………………………………….</w:t>
      </w:r>
    </w:p>
    <w:p w14:paraId="6B003420" w14:textId="77777777" w:rsidR="00702D4C" w:rsidRPr="00446648" w:rsidRDefault="00702D4C" w:rsidP="00702D4C">
      <w:pPr>
        <w:pStyle w:val="Akapitzlist"/>
        <w:autoSpaceDE w:val="0"/>
        <w:autoSpaceDN w:val="0"/>
        <w:adjustRightInd w:val="0"/>
        <w:spacing w:before="60" w:after="60" w:line="276" w:lineRule="auto"/>
        <w:ind w:left="426" w:right="-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4664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…………………….........……………………………………………………………………………………………………………….……</w:t>
      </w:r>
    </w:p>
    <w:p w14:paraId="01DC8E90" w14:textId="77777777" w:rsidR="00702D4C" w:rsidRPr="00446648" w:rsidRDefault="00702D4C" w:rsidP="00702D4C">
      <w:pPr>
        <w:autoSpaceDE w:val="0"/>
        <w:autoSpaceDN w:val="0"/>
        <w:adjustRightInd w:val="0"/>
        <w:spacing w:before="60" w:after="60"/>
        <w:ind w:left="426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</w:pPr>
      <w:r w:rsidRPr="00446648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UWAGA! </w:t>
      </w:r>
      <w:r w:rsidRPr="00446648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u w:val="single"/>
        </w:rPr>
        <w:t xml:space="preserve">Brak zaznaczenia będzie oznaczał, że Wykonawca nie będzie polegał na  </w:t>
      </w:r>
      <w:r w:rsidRPr="00446648"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  <w:t>zdolnościach technicznych i zawodowych lub zdolności finansowej lub ekonomicznej.</w:t>
      </w:r>
    </w:p>
    <w:p w14:paraId="611F09CC" w14:textId="77777777" w:rsidR="00AF1F18" w:rsidRPr="00446648" w:rsidRDefault="00AF1F18" w:rsidP="00F3495C">
      <w:pPr>
        <w:jc w:val="both"/>
        <w:rPr>
          <w:rFonts w:ascii="Calibri" w:eastAsia="Calibri" w:hAnsi="Calibri" w:cs="Calibri"/>
          <w:i/>
          <w:iCs/>
          <w:color w:val="000000" w:themeColor="text1"/>
          <w:sz w:val="22"/>
          <w:szCs w:val="22"/>
          <w:lang w:eastAsia="zh-CN"/>
        </w:rPr>
      </w:pPr>
    </w:p>
    <w:p w14:paraId="7EC7AF99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Informacja o powstaniu obowiązku podatkowego (dotyczy wyłącznie podmiotów zagranicznych nie będących czynnymi płatnikami VAT na terenie Polski).</w:t>
      </w:r>
    </w:p>
    <w:p w14:paraId="4DA86E47" w14:textId="7EE62571" w:rsidR="00AF1F18" w:rsidRPr="00834A68" w:rsidRDefault="00AF1F18" w:rsidP="00F3495C">
      <w:pPr>
        <w:jc w:val="both"/>
        <w:rPr>
          <w:rFonts w:ascii="Calibri" w:hAnsi="Calibri" w:cs="Calibri"/>
          <w:iCs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Składając niniejszą ofertę, zgodnie z art. 225 ust. 1 ustawy </w:t>
      </w:r>
      <w:proofErr w:type="spellStart"/>
      <w:r w:rsidRPr="00834A68">
        <w:rPr>
          <w:rFonts w:ascii="Calibri" w:hAnsi="Calibri" w:cs="Calibri"/>
          <w:sz w:val="22"/>
          <w:szCs w:val="22"/>
        </w:rPr>
        <w:t>Pzp</w:t>
      </w:r>
      <w:proofErr w:type="spellEnd"/>
      <w:r w:rsidRPr="00834A68">
        <w:rPr>
          <w:rFonts w:ascii="Calibri" w:hAnsi="Calibri" w:cs="Calibri"/>
          <w:sz w:val="22"/>
          <w:szCs w:val="22"/>
        </w:rPr>
        <w:t xml:space="preserve"> informuję, że wybór oferty</w:t>
      </w:r>
      <w:r w:rsidR="00336BD6" w:rsidRPr="00834A68">
        <w:rPr>
          <w:rFonts w:ascii="Calibri" w:hAnsi="Calibri" w:cs="Calibri"/>
          <w:sz w:val="22"/>
          <w:szCs w:val="22"/>
        </w:rPr>
        <w:t xml:space="preserve"> [należy odpowiednio zaznaczyć punkt a) albo b)]</w:t>
      </w:r>
      <w:r w:rsidRPr="00834A68">
        <w:rPr>
          <w:rFonts w:ascii="Calibri" w:hAnsi="Calibri" w:cs="Calibri"/>
          <w:sz w:val="22"/>
          <w:szCs w:val="22"/>
        </w:rPr>
        <w:t>:</w:t>
      </w:r>
    </w:p>
    <w:p w14:paraId="519B70A2" w14:textId="77777777" w:rsidR="00AF1F18" w:rsidRPr="00834A68" w:rsidRDefault="00AF1F18" w:rsidP="00F3495C">
      <w:pPr>
        <w:jc w:val="both"/>
        <w:rPr>
          <w:rFonts w:ascii="Calibri" w:hAnsi="Calibri" w:cs="Calibri"/>
          <w:iCs/>
          <w:sz w:val="22"/>
          <w:szCs w:val="22"/>
        </w:rPr>
      </w:pPr>
    </w:p>
    <w:p w14:paraId="533CE4B2" w14:textId="77777777" w:rsidR="00AF1F18" w:rsidRPr="00834A68" w:rsidRDefault="00AF1F18" w:rsidP="00F3495C">
      <w:pPr>
        <w:jc w:val="both"/>
        <w:rPr>
          <w:rFonts w:ascii="Calibri" w:hAnsi="Calibri" w:cs="Calibri"/>
          <w:iCs/>
          <w:sz w:val="22"/>
          <w:szCs w:val="22"/>
        </w:rPr>
      </w:pPr>
      <w:r w:rsidRPr="00834A6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4A6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34A68">
        <w:rPr>
          <w:rFonts w:ascii="Calibri" w:hAnsi="Calibri" w:cs="Calibri"/>
          <w:b/>
          <w:sz w:val="22"/>
          <w:szCs w:val="22"/>
        </w:rPr>
      </w:r>
      <w:r w:rsidRPr="00834A68">
        <w:rPr>
          <w:rFonts w:ascii="Calibri" w:hAnsi="Calibri" w:cs="Calibri"/>
          <w:b/>
          <w:sz w:val="22"/>
          <w:szCs w:val="22"/>
        </w:rPr>
        <w:fldChar w:fldCharType="separate"/>
      </w:r>
      <w:r w:rsidRPr="00834A68">
        <w:rPr>
          <w:rFonts w:ascii="Calibri" w:hAnsi="Calibri" w:cs="Calibri"/>
          <w:b/>
          <w:sz w:val="22"/>
          <w:szCs w:val="22"/>
        </w:rPr>
        <w:fldChar w:fldCharType="end"/>
      </w:r>
      <w:r w:rsidRPr="00834A68">
        <w:rPr>
          <w:rFonts w:ascii="Calibri" w:hAnsi="Calibri" w:cs="Calibri"/>
          <w:b/>
          <w:sz w:val="22"/>
          <w:szCs w:val="22"/>
        </w:rPr>
        <w:t xml:space="preserve"> nie będzie prowadzić</w:t>
      </w:r>
      <w:r w:rsidRPr="00834A68">
        <w:rPr>
          <w:rFonts w:ascii="Calibri" w:hAnsi="Calibri" w:cs="Calibri"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621E6571" w14:textId="77777777" w:rsidR="00AF1F18" w:rsidRPr="00834A68" w:rsidRDefault="00AF1F18" w:rsidP="00F3495C">
      <w:pPr>
        <w:jc w:val="both"/>
        <w:rPr>
          <w:rFonts w:ascii="Calibri" w:hAnsi="Calibri" w:cs="Calibri"/>
          <w:iCs/>
          <w:sz w:val="22"/>
          <w:szCs w:val="22"/>
        </w:rPr>
      </w:pPr>
    </w:p>
    <w:p w14:paraId="432685A7" w14:textId="77777777" w:rsidR="00AF1F18" w:rsidRPr="00834A68" w:rsidRDefault="00AF1F18" w:rsidP="00F3495C">
      <w:pPr>
        <w:jc w:val="both"/>
        <w:rPr>
          <w:rFonts w:ascii="Calibri" w:hAnsi="Calibri" w:cs="Calibri"/>
          <w:iCs/>
          <w:sz w:val="22"/>
          <w:szCs w:val="22"/>
        </w:rPr>
      </w:pPr>
      <w:r w:rsidRPr="00834A6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4A6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834A68">
        <w:rPr>
          <w:rFonts w:ascii="Calibri" w:hAnsi="Calibri" w:cs="Calibri"/>
          <w:b/>
          <w:sz w:val="22"/>
          <w:szCs w:val="22"/>
        </w:rPr>
      </w:r>
      <w:r w:rsidRPr="00834A68">
        <w:rPr>
          <w:rFonts w:ascii="Calibri" w:hAnsi="Calibri" w:cs="Calibri"/>
          <w:b/>
          <w:sz w:val="22"/>
          <w:szCs w:val="22"/>
        </w:rPr>
        <w:fldChar w:fldCharType="separate"/>
      </w:r>
      <w:r w:rsidRPr="00834A68">
        <w:rPr>
          <w:rFonts w:ascii="Calibri" w:hAnsi="Calibri" w:cs="Calibri"/>
          <w:b/>
          <w:sz w:val="22"/>
          <w:szCs w:val="22"/>
        </w:rPr>
        <w:fldChar w:fldCharType="end"/>
      </w:r>
      <w:r w:rsidRPr="00834A68">
        <w:rPr>
          <w:rFonts w:ascii="Calibri" w:hAnsi="Calibri" w:cs="Calibri"/>
          <w:b/>
          <w:sz w:val="22"/>
          <w:szCs w:val="22"/>
        </w:rPr>
        <w:t xml:space="preserve"> będzie prowadzić</w:t>
      </w:r>
      <w:r w:rsidRPr="00834A68">
        <w:rPr>
          <w:rFonts w:ascii="Calibri" w:hAnsi="Calibri" w:cs="Calibri"/>
          <w:sz w:val="22"/>
          <w:szCs w:val="22"/>
        </w:rPr>
        <w:t xml:space="preserve"> do prowadzić do powstania u Zamawiającego obowiązku podatkowego następujących towarów/usług:</w:t>
      </w:r>
    </w:p>
    <w:p w14:paraId="37E23D32" w14:textId="77777777" w:rsidR="00AF1F18" w:rsidRPr="00834A68" w:rsidRDefault="00AF1F18" w:rsidP="00F3495C">
      <w:pPr>
        <w:jc w:val="both"/>
        <w:rPr>
          <w:rFonts w:ascii="Calibri" w:hAnsi="Calibri" w:cs="Calibri"/>
          <w:iCs/>
          <w:sz w:val="22"/>
          <w:szCs w:val="22"/>
        </w:rPr>
      </w:pPr>
    </w:p>
    <w:p w14:paraId="7D5285B8" w14:textId="77777777" w:rsidR="00A36F3F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……………………………………………… - ………………………………………………</w:t>
      </w:r>
    </w:p>
    <w:p w14:paraId="61E0ECE3" w14:textId="77777777" w:rsidR="00A36F3F" w:rsidRPr="00834A68" w:rsidRDefault="00A36F3F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……………………………………………... - ………………………………………………</w:t>
      </w:r>
      <w:r w:rsidR="00AF1F18" w:rsidRPr="00834A68">
        <w:rPr>
          <w:rFonts w:ascii="Calibri" w:hAnsi="Calibri" w:cs="Calibri"/>
          <w:sz w:val="22"/>
          <w:szCs w:val="22"/>
        </w:rPr>
        <w:t xml:space="preserve">    </w:t>
      </w:r>
    </w:p>
    <w:p w14:paraId="0CECA2D9" w14:textId="77777777" w:rsidR="00AF1F18" w:rsidRPr="00834A68" w:rsidRDefault="00A36F3F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    </w:t>
      </w:r>
      <w:r w:rsidR="00AF1F18" w:rsidRPr="00834A68">
        <w:rPr>
          <w:rFonts w:ascii="Calibri" w:hAnsi="Calibri" w:cs="Calibri"/>
          <w:sz w:val="22"/>
          <w:szCs w:val="22"/>
        </w:rPr>
        <w:t>zł netto</w:t>
      </w:r>
    </w:p>
    <w:p w14:paraId="6D302543" w14:textId="77777777" w:rsidR="00AF1F18" w:rsidRPr="00834A68" w:rsidRDefault="00AF1F18" w:rsidP="00F3495C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          Nazwa towaru/usług                                               </w:t>
      </w:r>
      <w:r w:rsidR="00B6577F" w:rsidRPr="00834A68">
        <w:rPr>
          <w:rFonts w:ascii="Calibri" w:hAnsi="Calibri" w:cs="Calibri"/>
          <w:sz w:val="22"/>
          <w:szCs w:val="22"/>
        </w:rPr>
        <w:t xml:space="preserve">           </w:t>
      </w:r>
      <w:r w:rsidRPr="00834A68">
        <w:rPr>
          <w:rFonts w:ascii="Calibri" w:hAnsi="Calibri" w:cs="Calibri"/>
          <w:sz w:val="22"/>
          <w:szCs w:val="22"/>
        </w:rPr>
        <w:t>wartość bez kwoty podatku VAT</w:t>
      </w:r>
    </w:p>
    <w:p w14:paraId="6B1271A6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EA9E331" w14:textId="77777777" w:rsidR="00702D4C" w:rsidRDefault="00AF1F18" w:rsidP="00F3495C">
      <w:pPr>
        <w:jc w:val="both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4A68">
        <w:rPr>
          <w:rFonts w:ascii="Calibri" w:hAnsi="Calibri" w:cs="Calibri"/>
          <w:sz w:val="22"/>
          <w:szCs w:val="22"/>
          <w:lang w:eastAsia="ar-SA"/>
        </w:rPr>
        <w:t xml:space="preserve">*Zgodnie z art. 225 ust. 2 ustawy </w:t>
      </w:r>
      <w:proofErr w:type="spellStart"/>
      <w:r w:rsidRPr="00834A68">
        <w:rPr>
          <w:rFonts w:ascii="Calibri" w:hAnsi="Calibri" w:cs="Calibri"/>
          <w:sz w:val="22"/>
          <w:szCs w:val="22"/>
          <w:lang w:eastAsia="ar-SA"/>
        </w:rPr>
        <w:t>Pzp</w:t>
      </w:r>
      <w:proofErr w:type="spellEnd"/>
      <w:r w:rsidRPr="00834A68">
        <w:rPr>
          <w:rFonts w:ascii="Calibri" w:hAnsi="Calibri" w:cs="Calibri"/>
          <w:sz w:val="22"/>
          <w:szCs w:val="22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834A68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834A68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Należy zaznaczyć właściwe. </w:t>
      </w:r>
    </w:p>
    <w:p w14:paraId="3D9EE650" w14:textId="129B6622" w:rsidR="00AF1F18" w:rsidRPr="00834A68" w:rsidRDefault="00AF1F18" w:rsidP="00F3495C">
      <w:pPr>
        <w:jc w:val="both"/>
        <w:rPr>
          <w:rFonts w:ascii="Calibri" w:hAnsi="Calibri" w:cs="Calibri"/>
          <w:b/>
          <w:i/>
          <w:color w:val="000000"/>
          <w:sz w:val="22"/>
          <w:szCs w:val="22"/>
          <w:u w:val="single"/>
        </w:rPr>
      </w:pPr>
      <w:r w:rsidRPr="00834A68">
        <w:rPr>
          <w:rFonts w:ascii="Calibri" w:hAnsi="Calibri" w:cs="Calibri"/>
          <w:b/>
          <w:color w:val="000000"/>
          <w:sz w:val="22"/>
          <w:szCs w:val="22"/>
          <w:u w:val="single"/>
        </w:rPr>
        <w:t>Brak zaznaczenia będzie oznaczał, że wybór oferty Wykonawcy, nie będzie prowadził do powstania u Zamawiającego obowiązku podatkowego</w:t>
      </w:r>
    </w:p>
    <w:p w14:paraId="13F67264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</w:p>
    <w:p w14:paraId="708F2C4F" w14:textId="23016B4A" w:rsidR="00AF1F18" w:rsidRPr="00834A68" w:rsidRDefault="00AF1F18" w:rsidP="00C81E15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834A68">
        <w:rPr>
          <w:rFonts w:ascii="Calibri" w:hAnsi="Calibri" w:cs="Calibri"/>
          <w:b/>
          <w:bCs/>
          <w:sz w:val="22"/>
          <w:szCs w:val="22"/>
        </w:rPr>
        <w:t>Oświadczam/-y, że przedmiotowy sprzęt zamówienia:</w:t>
      </w:r>
    </w:p>
    <w:p w14:paraId="04A3EEC6" w14:textId="07D4845A" w:rsidR="00C81E15" w:rsidRPr="000D1A30" w:rsidRDefault="00AF1F18" w:rsidP="00702D4C">
      <w:pPr>
        <w:pStyle w:val="Nagwek"/>
        <w:numPr>
          <w:ilvl w:val="0"/>
          <w:numId w:val="18"/>
        </w:numPr>
        <w:tabs>
          <w:tab w:val="clear" w:pos="9072"/>
          <w:tab w:val="right" w:pos="9026"/>
        </w:tabs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 xml:space="preserve">spełnia    wszystkie    wymogi    dotyczące    bezpieczeństwa    określone w obowiązującym </w:t>
      </w:r>
      <w:r w:rsidR="00BA1236" w:rsidRPr="000D1A30">
        <w:rPr>
          <w:rFonts w:ascii="Calibri" w:hAnsi="Calibri" w:cs="Calibri"/>
          <w:sz w:val="22"/>
          <w:szCs w:val="22"/>
        </w:rPr>
        <w:br/>
      </w:r>
      <w:r w:rsidRPr="000D1A30">
        <w:rPr>
          <w:rFonts w:ascii="Calibri" w:hAnsi="Calibri" w:cs="Calibri"/>
          <w:sz w:val="22"/>
          <w:szCs w:val="22"/>
        </w:rPr>
        <w:t>w Polsce prawie,</w:t>
      </w:r>
      <w:r w:rsidR="00C81E15" w:rsidRPr="000D1A30">
        <w:rPr>
          <w:rFonts w:ascii="Calibri" w:hAnsi="Calibri" w:cs="Calibri"/>
          <w:sz w:val="22"/>
          <w:szCs w:val="22"/>
        </w:rPr>
        <w:t xml:space="preserve"> </w:t>
      </w:r>
      <w:r w:rsidRPr="000D1A30">
        <w:rPr>
          <w:rFonts w:ascii="Calibri" w:hAnsi="Calibri" w:cs="Calibri"/>
          <w:sz w:val="22"/>
          <w:szCs w:val="22"/>
        </w:rPr>
        <w:t xml:space="preserve">jest fabrycznie nowy, </w:t>
      </w:r>
      <w:r w:rsidR="00DB1C2C" w:rsidRPr="000D1A30">
        <w:rPr>
          <w:rFonts w:ascii="Calibri" w:hAnsi="Calibri" w:cs="Calibri"/>
          <w:sz w:val="22"/>
          <w:szCs w:val="22"/>
        </w:rPr>
        <w:t xml:space="preserve">nieużywany oraz wyprodukowany nie wcześniej niż </w:t>
      </w:r>
      <w:r w:rsidR="00DB1C2C" w:rsidRPr="000D1A30">
        <w:rPr>
          <w:rFonts w:ascii="Calibri" w:hAnsi="Calibri" w:cs="Calibri"/>
          <w:sz w:val="22"/>
          <w:szCs w:val="22"/>
        </w:rPr>
        <w:br/>
        <w:t>12 miesięcy przed datą dostawy</w:t>
      </w:r>
      <w:r w:rsidRPr="000D1A30">
        <w:rPr>
          <w:rFonts w:ascii="Calibri" w:hAnsi="Calibri" w:cs="Calibri"/>
          <w:sz w:val="22"/>
          <w:szCs w:val="22"/>
        </w:rPr>
        <w:t>;</w:t>
      </w:r>
    </w:p>
    <w:p w14:paraId="40429855" w14:textId="77777777" w:rsidR="00C81E15" w:rsidRPr="000D1A30" w:rsidRDefault="00AF1F18" w:rsidP="00702D4C">
      <w:pPr>
        <w:pStyle w:val="Akapitzlist"/>
        <w:numPr>
          <w:ilvl w:val="0"/>
          <w:numId w:val="16"/>
        </w:numPr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nie  wykazuje  jakichkolwiek  wad  fizycznych,  prawnych,  jak  i  ograniczających  możliwość jego prawidłowego użytkowania;</w:t>
      </w:r>
    </w:p>
    <w:p w14:paraId="0E740A4A" w14:textId="2C4B4658" w:rsidR="00DB1C2C" w:rsidRPr="000D1A30" w:rsidRDefault="00DB1C2C" w:rsidP="00702D4C">
      <w:pPr>
        <w:pStyle w:val="Nagwek"/>
        <w:numPr>
          <w:ilvl w:val="0"/>
          <w:numId w:val="16"/>
        </w:numPr>
        <w:tabs>
          <w:tab w:val="clear" w:pos="9072"/>
          <w:tab w:val="right" w:pos="9026"/>
        </w:tabs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lastRenderedPageBreak/>
        <w:t>został wprowadzony do obrotu na terenie Unii Europejskiej oraz spełnia wszystkie wymagania wynikające z obowiązujących przepisów prawa, w szczególności posiada wymagane oznakowanie „CE”.</w:t>
      </w:r>
    </w:p>
    <w:p w14:paraId="04AC1487" w14:textId="77777777" w:rsidR="00DB1C2C" w:rsidRPr="000D1A30" w:rsidRDefault="00DB1C2C" w:rsidP="00702D4C">
      <w:pPr>
        <w:pStyle w:val="Nagwek"/>
        <w:numPr>
          <w:ilvl w:val="0"/>
          <w:numId w:val="16"/>
        </w:numPr>
        <w:tabs>
          <w:tab w:val="clear" w:pos="9072"/>
          <w:tab w:val="right" w:pos="9026"/>
        </w:tabs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oferowany sprzęt pochodzi z oficjalnego kanału dystrybucyjnego producenta na rynek Unii Europejskiej.</w:t>
      </w:r>
    </w:p>
    <w:p w14:paraId="039FABF9" w14:textId="77777777" w:rsidR="00DB1C2C" w:rsidRPr="000D1A30" w:rsidRDefault="00DB1C2C" w:rsidP="00702D4C">
      <w:pPr>
        <w:pStyle w:val="Nagwek"/>
        <w:numPr>
          <w:ilvl w:val="0"/>
          <w:numId w:val="16"/>
        </w:numPr>
        <w:tabs>
          <w:tab w:val="clear" w:pos="9072"/>
          <w:tab w:val="right" w:pos="9026"/>
        </w:tabs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W chwili składania oferty oraz w dniu dostawy sprzętu, sprzęt znajduje się w aktualnej ofercie producenta oraz nie posiada statusu „End of Life”, „End of Sale”, ani równorzędnego oznaczające zakończenie sprzedaży lub wsparcia producenta.</w:t>
      </w:r>
    </w:p>
    <w:p w14:paraId="6F482C6A" w14:textId="04B6E77E" w:rsidR="00DB1C2C" w:rsidRPr="000D1A30" w:rsidRDefault="008519B1" w:rsidP="00702D4C">
      <w:pPr>
        <w:pStyle w:val="Nagwek"/>
        <w:numPr>
          <w:ilvl w:val="0"/>
          <w:numId w:val="16"/>
        </w:numPr>
        <w:tabs>
          <w:tab w:val="clear" w:pos="9072"/>
          <w:tab w:val="right" w:pos="9026"/>
        </w:tabs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w</w:t>
      </w:r>
      <w:r w:rsidR="00DB1C2C" w:rsidRPr="000D1A30">
        <w:rPr>
          <w:rFonts w:ascii="Calibri" w:hAnsi="Calibri" w:cs="Calibri"/>
          <w:sz w:val="22"/>
          <w:szCs w:val="22"/>
        </w:rPr>
        <w:t xml:space="preserve"> dniu dostawy, produkcja oferowanego modelu nie jest zakończona, a producent zapewnia dla sprzętu wsparcie techniczne oraz dostępni części zamienne.</w:t>
      </w:r>
    </w:p>
    <w:p w14:paraId="562BE54B" w14:textId="77777777" w:rsidR="008519B1" w:rsidRPr="000D1A30" w:rsidRDefault="00DB1C2C" w:rsidP="00702D4C">
      <w:pPr>
        <w:pStyle w:val="Nagwek"/>
        <w:numPr>
          <w:ilvl w:val="0"/>
          <w:numId w:val="16"/>
        </w:numPr>
        <w:tabs>
          <w:tab w:val="clear" w:pos="9072"/>
          <w:tab w:val="right" w:pos="9026"/>
        </w:tabs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 xml:space="preserve">oferowany sprzęt jest komplety, gotowy do użytkowania zgodnie z przeznaczeniem, wraz </w:t>
      </w:r>
      <w:r w:rsidRPr="000D1A30">
        <w:rPr>
          <w:rFonts w:ascii="Calibri" w:hAnsi="Calibri" w:cs="Calibri"/>
          <w:sz w:val="22"/>
          <w:szCs w:val="22"/>
        </w:rPr>
        <w:br/>
        <w:t>ze wszystkimi elementami niezbędnymi do jego prawidłowej instalacji i pracy.</w:t>
      </w:r>
    </w:p>
    <w:p w14:paraId="4085DC9B" w14:textId="6A47C185" w:rsidR="008519B1" w:rsidRPr="000D1A30" w:rsidRDefault="008519B1" w:rsidP="000D1A30">
      <w:pPr>
        <w:pStyle w:val="Nagwek"/>
        <w:numPr>
          <w:ilvl w:val="0"/>
          <w:numId w:val="14"/>
        </w:numPr>
        <w:tabs>
          <w:tab w:val="clear" w:pos="9072"/>
          <w:tab w:val="right" w:pos="9026"/>
        </w:tabs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Oświadczamy, że o</w:t>
      </w:r>
      <w:r w:rsidR="00DB1C2C" w:rsidRPr="000D1A30">
        <w:rPr>
          <w:rFonts w:ascii="Calibri" w:hAnsi="Calibri" w:cs="Calibri"/>
          <w:sz w:val="22"/>
          <w:szCs w:val="22"/>
        </w:rPr>
        <w:t xml:space="preserve">programowanie dostarczane wraz z platformą analityczną </w:t>
      </w:r>
      <w:r w:rsidRPr="000D1A30">
        <w:rPr>
          <w:rFonts w:ascii="Calibri" w:hAnsi="Calibri" w:cs="Calibri"/>
          <w:sz w:val="22"/>
          <w:szCs w:val="22"/>
        </w:rPr>
        <w:t>zostanie</w:t>
      </w:r>
      <w:r w:rsidR="00DB1C2C" w:rsidRPr="000D1A30">
        <w:rPr>
          <w:rFonts w:ascii="Calibri" w:hAnsi="Calibri" w:cs="Calibri"/>
          <w:sz w:val="22"/>
          <w:szCs w:val="22"/>
        </w:rPr>
        <w:t xml:space="preserve"> dostarczone w postaci nowych, nieużywanych licencji, pochodzących z oficjalnego kanału dystrybucyjnego producenta, przeznaczonych do pierwszej rejestracji i aktywacji przez Zamawiającego.</w:t>
      </w:r>
    </w:p>
    <w:p w14:paraId="2DD0F740" w14:textId="4E1690AA" w:rsidR="008519B1" w:rsidRPr="000D1A30" w:rsidRDefault="00640651" w:rsidP="000D1A30">
      <w:pPr>
        <w:pStyle w:val="Nagwek"/>
        <w:numPr>
          <w:ilvl w:val="0"/>
          <w:numId w:val="14"/>
        </w:numPr>
        <w:tabs>
          <w:tab w:val="clear" w:pos="9072"/>
          <w:tab w:val="right" w:pos="9026"/>
        </w:tabs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Z</w:t>
      </w:r>
      <w:r w:rsidR="008519B1" w:rsidRPr="000D1A30">
        <w:rPr>
          <w:rFonts w:ascii="Calibri" w:hAnsi="Calibri" w:cs="Calibri"/>
          <w:sz w:val="22"/>
          <w:szCs w:val="22"/>
        </w:rPr>
        <w:t>obowiązujemy się, iż l</w:t>
      </w:r>
      <w:r w:rsidR="00DB1C2C" w:rsidRPr="000D1A30">
        <w:rPr>
          <w:rFonts w:ascii="Calibri" w:hAnsi="Calibri" w:cs="Calibri"/>
          <w:sz w:val="22"/>
          <w:szCs w:val="22"/>
        </w:rPr>
        <w:t xml:space="preserve">icencje </w:t>
      </w:r>
      <w:r w:rsidR="008519B1" w:rsidRPr="000D1A30">
        <w:rPr>
          <w:rFonts w:ascii="Calibri" w:hAnsi="Calibri" w:cs="Calibri"/>
          <w:sz w:val="22"/>
          <w:szCs w:val="22"/>
        </w:rPr>
        <w:t xml:space="preserve">zostaną </w:t>
      </w:r>
      <w:r w:rsidR="00DB1C2C" w:rsidRPr="000D1A30">
        <w:rPr>
          <w:rFonts w:ascii="Calibri" w:hAnsi="Calibri" w:cs="Calibri"/>
          <w:sz w:val="22"/>
          <w:szCs w:val="22"/>
        </w:rPr>
        <w:t xml:space="preserve">pierwotnie zarejestrowane na Zamawiającego, tj. na właściwą jednostkę organizacyjną Zamawiającego (np. Izbę Administracji Skarbowej </w:t>
      </w:r>
      <w:r w:rsidR="008519B1" w:rsidRPr="000D1A30">
        <w:rPr>
          <w:rFonts w:ascii="Calibri" w:hAnsi="Calibri" w:cs="Calibri"/>
          <w:sz w:val="22"/>
          <w:szCs w:val="22"/>
        </w:rPr>
        <w:br/>
      </w:r>
      <w:r w:rsidR="00DB1C2C" w:rsidRPr="000D1A30">
        <w:rPr>
          <w:rFonts w:ascii="Calibri" w:hAnsi="Calibri" w:cs="Calibri"/>
          <w:sz w:val="22"/>
          <w:szCs w:val="22"/>
        </w:rPr>
        <w:t>w Olsztynie), a w przypadku wymagań producenta – na wskazanego przedstawiciela Zamawiającego.</w:t>
      </w:r>
    </w:p>
    <w:p w14:paraId="288AD7CB" w14:textId="12430461" w:rsidR="008519B1" w:rsidRPr="000D1A30" w:rsidRDefault="00640651" w:rsidP="000D1A30">
      <w:pPr>
        <w:pStyle w:val="Nagwek"/>
        <w:numPr>
          <w:ilvl w:val="0"/>
          <w:numId w:val="14"/>
        </w:numPr>
        <w:tabs>
          <w:tab w:val="clear" w:pos="9072"/>
          <w:tab w:val="right" w:pos="9026"/>
        </w:tabs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Z</w:t>
      </w:r>
      <w:r w:rsidR="008519B1" w:rsidRPr="000D1A30">
        <w:rPr>
          <w:rFonts w:ascii="Calibri" w:hAnsi="Calibri" w:cs="Calibri"/>
          <w:sz w:val="22"/>
          <w:szCs w:val="22"/>
        </w:rPr>
        <w:t xml:space="preserve">obowiązujemy się, że </w:t>
      </w:r>
      <w:r w:rsidR="00DB1C2C" w:rsidRPr="000D1A30">
        <w:rPr>
          <w:rFonts w:ascii="Calibri" w:hAnsi="Calibri" w:cs="Calibri"/>
          <w:sz w:val="22"/>
          <w:szCs w:val="22"/>
        </w:rPr>
        <w:t xml:space="preserve">Zamawiający </w:t>
      </w:r>
      <w:r w:rsidR="008519B1" w:rsidRPr="000D1A30">
        <w:rPr>
          <w:rFonts w:ascii="Calibri" w:hAnsi="Calibri" w:cs="Calibri"/>
          <w:sz w:val="22"/>
          <w:szCs w:val="22"/>
        </w:rPr>
        <w:t>zostanie</w:t>
      </w:r>
      <w:r w:rsidR="00DB1C2C" w:rsidRPr="000D1A30">
        <w:rPr>
          <w:rFonts w:ascii="Calibri" w:hAnsi="Calibri" w:cs="Calibri"/>
          <w:sz w:val="22"/>
          <w:szCs w:val="22"/>
        </w:rPr>
        <w:t xml:space="preserve"> wskazany jako pierwszy i jedyny użytkownik końcowy w systemach licencyjnych producenta.</w:t>
      </w:r>
    </w:p>
    <w:p w14:paraId="79902DC1" w14:textId="51088085" w:rsidR="00DB1C2C" w:rsidRPr="000D1A30" w:rsidRDefault="00640651" w:rsidP="000D1A30">
      <w:pPr>
        <w:pStyle w:val="Nagwek"/>
        <w:numPr>
          <w:ilvl w:val="0"/>
          <w:numId w:val="14"/>
        </w:numPr>
        <w:tabs>
          <w:tab w:val="clear" w:pos="9072"/>
          <w:tab w:val="right" w:pos="9026"/>
        </w:tabs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Oświadczamy, że</w:t>
      </w:r>
      <w:r w:rsidR="00DB1C2C" w:rsidRPr="000D1A30">
        <w:rPr>
          <w:rFonts w:ascii="Calibri" w:hAnsi="Calibri" w:cs="Calibri"/>
          <w:sz w:val="22"/>
          <w:szCs w:val="22"/>
        </w:rPr>
        <w:t xml:space="preserve"> dostawy licencji</w:t>
      </w:r>
      <w:r w:rsidRPr="000D1A30">
        <w:rPr>
          <w:rFonts w:ascii="Calibri" w:hAnsi="Calibri" w:cs="Calibri"/>
          <w:sz w:val="22"/>
          <w:szCs w:val="22"/>
        </w:rPr>
        <w:t xml:space="preserve"> są</w:t>
      </w:r>
      <w:r w:rsidR="00DB1C2C" w:rsidRPr="000D1A30">
        <w:rPr>
          <w:rFonts w:ascii="Calibri" w:hAnsi="Calibri" w:cs="Calibri"/>
          <w:sz w:val="22"/>
          <w:szCs w:val="22"/>
        </w:rPr>
        <w:t>:</w:t>
      </w:r>
    </w:p>
    <w:p w14:paraId="2B3830A3" w14:textId="77098EB0" w:rsidR="00DB1C2C" w:rsidRPr="000D1A30" w:rsidRDefault="009B33CD" w:rsidP="000D1A30">
      <w:pPr>
        <w:pStyle w:val="Nagwek"/>
        <w:numPr>
          <w:ilvl w:val="0"/>
          <w:numId w:val="17"/>
        </w:numPr>
        <w:tabs>
          <w:tab w:val="clear" w:pos="9072"/>
          <w:tab w:val="right" w:pos="9026"/>
        </w:tabs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n</w:t>
      </w:r>
      <w:r w:rsidR="00640651" w:rsidRPr="000D1A30">
        <w:rPr>
          <w:rFonts w:ascii="Calibri" w:hAnsi="Calibri" w:cs="Calibri"/>
          <w:sz w:val="22"/>
          <w:szCs w:val="22"/>
        </w:rPr>
        <w:t>ie</w:t>
      </w:r>
      <w:r w:rsidRPr="000D1A30">
        <w:rPr>
          <w:rFonts w:ascii="Calibri" w:hAnsi="Calibri" w:cs="Calibri"/>
          <w:sz w:val="22"/>
          <w:szCs w:val="22"/>
        </w:rPr>
        <w:t xml:space="preserve"> </w:t>
      </w:r>
      <w:r w:rsidR="00DB1C2C" w:rsidRPr="000D1A30">
        <w:rPr>
          <w:rFonts w:ascii="Calibri" w:hAnsi="Calibri" w:cs="Calibri"/>
          <w:sz w:val="22"/>
          <w:szCs w:val="22"/>
        </w:rPr>
        <w:t>używan</w:t>
      </w:r>
      <w:r w:rsidR="00640651" w:rsidRPr="000D1A30">
        <w:rPr>
          <w:rFonts w:ascii="Calibri" w:hAnsi="Calibri" w:cs="Calibri"/>
          <w:sz w:val="22"/>
          <w:szCs w:val="22"/>
        </w:rPr>
        <w:t>e</w:t>
      </w:r>
      <w:r w:rsidR="00DB1C2C" w:rsidRPr="000D1A30">
        <w:rPr>
          <w:rFonts w:ascii="Calibri" w:hAnsi="Calibri" w:cs="Calibri"/>
          <w:sz w:val="22"/>
          <w:szCs w:val="22"/>
        </w:rPr>
        <w:t>,</w:t>
      </w:r>
    </w:p>
    <w:p w14:paraId="25AEA9DE" w14:textId="44B3EDAC" w:rsidR="00DB1C2C" w:rsidRPr="000D1A30" w:rsidRDefault="00640651" w:rsidP="000D1A30">
      <w:pPr>
        <w:pStyle w:val="Nagwek"/>
        <w:numPr>
          <w:ilvl w:val="0"/>
          <w:numId w:val="17"/>
        </w:numPr>
        <w:tabs>
          <w:tab w:val="clear" w:pos="9072"/>
          <w:tab w:val="right" w:pos="9026"/>
        </w:tabs>
        <w:ind w:left="851" w:hanging="284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nie</w:t>
      </w:r>
      <w:r w:rsidR="009B33CD" w:rsidRPr="000D1A30">
        <w:rPr>
          <w:rFonts w:ascii="Calibri" w:hAnsi="Calibri" w:cs="Calibri"/>
          <w:sz w:val="22"/>
          <w:szCs w:val="22"/>
        </w:rPr>
        <w:t xml:space="preserve"> </w:t>
      </w:r>
      <w:r w:rsidR="00DB1C2C" w:rsidRPr="000D1A30">
        <w:rPr>
          <w:rFonts w:ascii="Calibri" w:hAnsi="Calibri" w:cs="Calibri"/>
          <w:sz w:val="22"/>
          <w:szCs w:val="22"/>
        </w:rPr>
        <w:t>odnaw</w:t>
      </w:r>
      <w:r w:rsidRPr="000D1A30">
        <w:rPr>
          <w:rFonts w:ascii="Calibri" w:hAnsi="Calibri" w:cs="Calibri"/>
          <w:sz w:val="22"/>
          <w:szCs w:val="22"/>
        </w:rPr>
        <w:t>iane</w:t>
      </w:r>
      <w:r w:rsidR="00DB1C2C" w:rsidRPr="000D1A30">
        <w:rPr>
          <w:rFonts w:ascii="Calibri" w:hAnsi="Calibri" w:cs="Calibri"/>
          <w:sz w:val="22"/>
          <w:szCs w:val="22"/>
        </w:rPr>
        <w:t>,</w:t>
      </w:r>
    </w:p>
    <w:p w14:paraId="38B77C85" w14:textId="6F624DCB" w:rsidR="00DB1C2C" w:rsidRPr="000D1A30" w:rsidRDefault="00640651" w:rsidP="000D1A30">
      <w:pPr>
        <w:pStyle w:val="Nagwek"/>
        <w:numPr>
          <w:ilvl w:val="0"/>
          <w:numId w:val="17"/>
        </w:numPr>
        <w:tabs>
          <w:tab w:val="clear" w:pos="9072"/>
          <w:tab w:val="right" w:pos="9026"/>
        </w:tabs>
        <w:ind w:left="851" w:hanging="284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nie</w:t>
      </w:r>
      <w:r w:rsidR="009B33CD" w:rsidRPr="000D1A30">
        <w:rPr>
          <w:rFonts w:ascii="Calibri" w:hAnsi="Calibri" w:cs="Calibri"/>
          <w:sz w:val="22"/>
          <w:szCs w:val="22"/>
        </w:rPr>
        <w:t xml:space="preserve"> </w:t>
      </w:r>
      <w:r w:rsidR="00DB1C2C" w:rsidRPr="000D1A30">
        <w:rPr>
          <w:rFonts w:ascii="Calibri" w:hAnsi="Calibri" w:cs="Calibri"/>
          <w:sz w:val="22"/>
          <w:szCs w:val="22"/>
        </w:rPr>
        <w:t>przeniesio</w:t>
      </w:r>
      <w:r w:rsidRPr="000D1A30">
        <w:rPr>
          <w:rFonts w:ascii="Calibri" w:hAnsi="Calibri" w:cs="Calibri"/>
          <w:sz w:val="22"/>
          <w:szCs w:val="22"/>
        </w:rPr>
        <w:t>ne</w:t>
      </w:r>
      <w:r w:rsidR="00DB1C2C" w:rsidRPr="000D1A30">
        <w:rPr>
          <w:rFonts w:ascii="Calibri" w:hAnsi="Calibri" w:cs="Calibri"/>
          <w:sz w:val="22"/>
          <w:szCs w:val="22"/>
        </w:rPr>
        <w:t xml:space="preserve"> z innych podmiotów,</w:t>
      </w:r>
    </w:p>
    <w:p w14:paraId="7230D01B" w14:textId="66BB0631" w:rsidR="00DB1C2C" w:rsidRPr="000D1A30" w:rsidRDefault="00640651" w:rsidP="000D1A30">
      <w:pPr>
        <w:pStyle w:val="Nagwek"/>
        <w:numPr>
          <w:ilvl w:val="0"/>
          <w:numId w:val="17"/>
        </w:numPr>
        <w:tabs>
          <w:tab w:val="clear" w:pos="9072"/>
          <w:tab w:val="right" w:pos="9026"/>
        </w:tabs>
        <w:ind w:left="851" w:hanging="284"/>
        <w:rPr>
          <w:rFonts w:ascii="Calibri" w:hAnsi="Calibri" w:cs="Calibri"/>
          <w:sz w:val="22"/>
          <w:szCs w:val="22"/>
        </w:rPr>
      </w:pPr>
      <w:r w:rsidRPr="000D1A30">
        <w:rPr>
          <w:rFonts w:ascii="Calibri" w:hAnsi="Calibri" w:cs="Calibri"/>
          <w:sz w:val="22"/>
          <w:szCs w:val="22"/>
        </w:rPr>
        <w:t>nie</w:t>
      </w:r>
      <w:r w:rsidR="009B33CD" w:rsidRPr="000D1A30">
        <w:rPr>
          <w:rFonts w:ascii="Calibri" w:hAnsi="Calibri" w:cs="Calibri"/>
          <w:sz w:val="22"/>
          <w:szCs w:val="22"/>
        </w:rPr>
        <w:t xml:space="preserve"> </w:t>
      </w:r>
      <w:r w:rsidR="00DB1C2C" w:rsidRPr="000D1A30">
        <w:rPr>
          <w:rFonts w:ascii="Calibri" w:hAnsi="Calibri" w:cs="Calibri"/>
          <w:sz w:val="22"/>
          <w:szCs w:val="22"/>
        </w:rPr>
        <w:t>pochodząc</w:t>
      </w:r>
      <w:r w:rsidRPr="000D1A30">
        <w:rPr>
          <w:rFonts w:ascii="Calibri" w:hAnsi="Calibri" w:cs="Calibri"/>
          <w:sz w:val="22"/>
          <w:szCs w:val="22"/>
        </w:rPr>
        <w:t>e</w:t>
      </w:r>
      <w:r w:rsidR="00DB1C2C" w:rsidRPr="000D1A30">
        <w:rPr>
          <w:rFonts w:ascii="Calibri" w:hAnsi="Calibri" w:cs="Calibri"/>
          <w:sz w:val="22"/>
          <w:szCs w:val="22"/>
        </w:rPr>
        <w:t xml:space="preserve"> z rynku wtórnego.</w:t>
      </w:r>
    </w:p>
    <w:p w14:paraId="55AC9B30" w14:textId="77777777" w:rsidR="00DB1C2C" w:rsidRPr="00834A68" w:rsidRDefault="00DB1C2C" w:rsidP="000D1A30">
      <w:pPr>
        <w:pStyle w:val="Nagwek"/>
        <w:ind w:left="567" w:hanging="425"/>
        <w:rPr>
          <w:rFonts w:ascii="Calibri" w:hAnsi="Calibri" w:cs="Calibri"/>
        </w:rPr>
      </w:pPr>
    </w:p>
    <w:p w14:paraId="167EE7E0" w14:textId="024B6FB9" w:rsidR="00C81E15" w:rsidRPr="00834A68" w:rsidRDefault="00AF1F18" w:rsidP="000D1A30">
      <w:pPr>
        <w:pStyle w:val="Akapitzlist"/>
        <w:numPr>
          <w:ilvl w:val="0"/>
          <w:numId w:val="14"/>
        </w:numPr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color w:val="000000"/>
          <w:sz w:val="22"/>
          <w:szCs w:val="22"/>
        </w:rPr>
        <w:t>Oświadczam/-y, że wypełniłem/-</w:t>
      </w:r>
      <w:proofErr w:type="spellStart"/>
      <w:r w:rsidRPr="00834A68">
        <w:rPr>
          <w:rFonts w:ascii="Calibri" w:hAnsi="Calibri" w:cs="Calibri"/>
          <w:color w:val="000000"/>
          <w:sz w:val="22"/>
          <w:szCs w:val="22"/>
        </w:rPr>
        <w:t>am</w:t>
      </w:r>
      <w:proofErr w:type="spellEnd"/>
      <w:r w:rsidRPr="00834A68">
        <w:rPr>
          <w:rFonts w:ascii="Calibri" w:hAnsi="Calibri" w:cs="Calibri"/>
          <w:color w:val="000000"/>
          <w:sz w:val="22"/>
          <w:szCs w:val="22"/>
        </w:rPr>
        <w:t xml:space="preserve">/-liśmy obowiązki informacyjne przewidziane </w:t>
      </w:r>
      <w:r w:rsidRPr="00834A68">
        <w:rPr>
          <w:rFonts w:ascii="Calibri" w:hAnsi="Calibri" w:cs="Calibri"/>
          <w:color w:val="000000"/>
          <w:sz w:val="22"/>
          <w:szCs w:val="22"/>
        </w:rPr>
        <w:br/>
        <w:t>w art. 13 lub art. 14 rozporządzenia Parlamentu Europejskiego i Rady (UE) 2016/679 z dnia 27 kwietnia 2016 r. w sprawie ochrony osób fizycznych w związku z przetwarzaniem danych osobowych i w sprawie swobodnego przepływu takich danych oraz uchylenia dyrektywy 95/46/WE (ogólne rozporządzenie o ochronie danych - </w:t>
      </w:r>
      <w:r w:rsidRPr="00834A68">
        <w:rPr>
          <w:rFonts w:ascii="Calibri" w:hAnsi="Calibri" w:cs="Calibri"/>
          <w:b/>
          <w:color w:val="000000"/>
          <w:sz w:val="22"/>
          <w:szCs w:val="22"/>
        </w:rPr>
        <w:t>RODO</w:t>
      </w:r>
      <w:r w:rsidRPr="00834A68">
        <w:rPr>
          <w:rFonts w:ascii="Calibri" w:hAnsi="Calibri" w:cs="Calibri"/>
          <w:color w:val="000000"/>
          <w:sz w:val="22"/>
          <w:szCs w:val="22"/>
        </w:rPr>
        <w:t>) (Dz. Urz. UE L 119 z 04.05.2016, str. 1) – wobec osób fizycznych, od których dane osobowe bezpośrednio lub pośrednio pozyskałem/-</w:t>
      </w:r>
      <w:proofErr w:type="spellStart"/>
      <w:r w:rsidRPr="00834A68">
        <w:rPr>
          <w:rFonts w:ascii="Calibri" w:hAnsi="Calibri" w:cs="Calibri"/>
          <w:color w:val="000000"/>
          <w:sz w:val="22"/>
          <w:szCs w:val="22"/>
        </w:rPr>
        <w:t>am</w:t>
      </w:r>
      <w:proofErr w:type="spellEnd"/>
      <w:r w:rsidRPr="00834A68">
        <w:rPr>
          <w:rFonts w:ascii="Calibri" w:hAnsi="Calibri" w:cs="Calibri"/>
          <w:color w:val="000000"/>
          <w:sz w:val="22"/>
          <w:szCs w:val="22"/>
        </w:rPr>
        <w:t>/-liśmy w celu ubiegania się o udzielenie niniejszego zamówienia publicznego.</w:t>
      </w:r>
    </w:p>
    <w:p w14:paraId="46B03AA4" w14:textId="78E83E37" w:rsidR="00C81E15" w:rsidRPr="00834A68" w:rsidRDefault="00AF1F18" w:rsidP="000D1A30">
      <w:pPr>
        <w:pStyle w:val="Akapitzlist"/>
        <w:numPr>
          <w:ilvl w:val="0"/>
          <w:numId w:val="14"/>
        </w:numPr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Następujące informacje składające się na ofertę, zawarte na stronach ……..……………... (dotyczy/nie dotyczy)*** stanowią </w:t>
      </w:r>
      <w:r w:rsidRPr="00834A68">
        <w:rPr>
          <w:rFonts w:ascii="Calibri" w:hAnsi="Calibri" w:cs="Calibri"/>
          <w:b/>
          <w:sz w:val="22"/>
          <w:szCs w:val="22"/>
        </w:rPr>
        <w:t>tajemnicę przedsiębiorstwa</w:t>
      </w:r>
      <w:r w:rsidRPr="00834A68">
        <w:rPr>
          <w:rFonts w:ascii="Calibri" w:hAnsi="Calibri" w:cs="Calibri"/>
          <w:sz w:val="22"/>
          <w:szCs w:val="22"/>
        </w:rPr>
        <w:t xml:space="preserve"> w rozumieniu art. 11 ust. 4 ustawy z dnia 16 kwietnia 1993 r. o zwalczaniu nieuczciwej konkurencji (</w:t>
      </w:r>
      <w:proofErr w:type="spellStart"/>
      <w:r w:rsidRPr="00834A68">
        <w:rPr>
          <w:rFonts w:ascii="Calibri" w:hAnsi="Calibri" w:cs="Calibri"/>
          <w:sz w:val="22"/>
          <w:szCs w:val="22"/>
        </w:rPr>
        <w:t>t.j</w:t>
      </w:r>
      <w:proofErr w:type="spellEnd"/>
      <w:r w:rsidRPr="00834A68">
        <w:rPr>
          <w:rFonts w:ascii="Calibri" w:hAnsi="Calibri" w:cs="Calibri"/>
          <w:sz w:val="22"/>
          <w:szCs w:val="22"/>
        </w:rPr>
        <w:t xml:space="preserve">. Dz. U. z 2018 r. poz. 419) i nie mogą być ogólnie udostępnione. Zgodnie z art. 18 ust. 3 ustawy </w:t>
      </w:r>
      <w:proofErr w:type="spellStart"/>
      <w:r w:rsidRPr="00834A68">
        <w:rPr>
          <w:rFonts w:ascii="Calibri" w:hAnsi="Calibri" w:cs="Calibri"/>
          <w:sz w:val="22"/>
          <w:szCs w:val="22"/>
        </w:rPr>
        <w:t>Pzp</w:t>
      </w:r>
      <w:proofErr w:type="spellEnd"/>
      <w:r w:rsidRPr="00834A68">
        <w:rPr>
          <w:rFonts w:ascii="Calibri" w:hAnsi="Calibri" w:cs="Calibri"/>
          <w:sz w:val="22"/>
          <w:szCs w:val="22"/>
        </w:rPr>
        <w:t xml:space="preserve">, Wykonawca zobowiązany jest nie później niż w terminie składania ofert przedstawić szczegółowe uzasadnienie dokonanego zastrzeżenia, znajdujące podstawę w przepisach o zwalczaniu nieuczciwej konkurencji (nie dotyczy informacji, o których mowa w art. 222 ust. 5 ustawy </w:t>
      </w:r>
      <w:proofErr w:type="spellStart"/>
      <w:r w:rsidRPr="00834A68">
        <w:rPr>
          <w:rFonts w:ascii="Calibri" w:hAnsi="Calibri" w:cs="Calibri"/>
          <w:sz w:val="22"/>
          <w:szCs w:val="22"/>
        </w:rPr>
        <w:t>Pzp</w:t>
      </w:r>
      <w:proofErr w:type="spellEnd"/>
      <w:r w:rsidRPr="00834A68">
        <w:rPr>
          <w:rFonts w:ascii="Calibri" w:hAnsi="Calibri" w:cs="Calibri"/>
          <w:sz w:val="22"/>
          <w:szCs w:val="22"/>
        </w:rPr>
        <w:t xml:space="preserve">, co do zasady wyłączonych z możliwości utajnienia). </w:t>
      </w:r>
    </w:p>
    <w:p w14:paraId="67319F07" w14:textId="77777777" w:rsidR="00C81E15" w:rsidRDefault="00AF1F18" w:rsidP="000D1A30">
      <w:pPr>
        <w:pStyle w:val="Akapitzlist"/>
        <w:ind w:left="567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  <w:u w:val="single"/>
        </w:rPr>
        <w:t>Uzasadnienie</w:t>
      </w:r>
      <w:r w:rsidRPr="00834A68">
        <w:rPr>
          <w:rFonts w:ascii="Calibri" w:hAnsi="Calibri" w:cs="Calibri"/>
          <w:sz w:val="22"/>
          <w:szCs w:val="22"/>
        </w:rPr>
        <w:t>: (</w:t>
      </w:r>
      <w:r w:rsidRPr="00834A68">
        <w:rPr>
          <w:rFonts w:ascii="Calibri" w:hAnsi="Calibri" w:cs="Calibri"/>
          <w:i/>
          <w:sz w:val="22"/>
          <w:szCs w:val="22"/>
        </w:rPr>
        <w:t>jeśli nie dotyczy wpisać: nie dotyczy</w:t>
      </w:r>
      <w:r w:rsidRPr="00834A68">
        <w:rPr>
          <w:rFonts w:ascii="Calibri" w:hAnsi="Calibri" w:cs="Calibri"/>
          <w:sz w:val="22"/>
          <w:szCs w:val="22"/>
        </w:rPr>
        <w:t>): ………………….…………………</w:t>
      </w:r>
    </w:p>
    <w:p w14:paraId="316957D4" w14:textId="77777777" w:rsidR="00702D4C" w:rsidRPr="00834A68" w:rsidRDefault="00702D4C" w:rsidP="000D1A30">
      <w:pPr>
        <w:pStyle w:val="Akapitzlist"/>
        <w:ind w:left="567" w:hanging="425"/>
        <w:jc w:val="both"/>
        <w:rPr>
          <w:rFonts w:ascii="Calibri" w:hAnsi="Calibri" w:cs="Calibri"/>
          <w:sz w:val="22"/>
          <w:szCs w:val="22"/>
        </w:rPr>
      </w:pPr>
    </w:p>
    <w:p w14:paraId="2F6ABA1F" w14:textId="29AE4619" w:rsidR="00AF1F18" w:rsidRPr="00834A68" w:rsidRDefault="00AF1F18" w:rsidP="000D1A30">
      <w:pPr>
        <w:pStyle w:val="Akapitzlist"/>
        <w:numPr>
          <w:ilvl w:val="0"/>
          <w:numId w:val="14"/>
        </w:numPr>
        <w:tabs>
          <w:tab w:val="left" w:pos="142"/>
        </w:tabs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 xml:space="preserve">Pod groźbą odpowiedzialności karnej oświadczamy, iż wszystkie załączone do oferty dokumenty </w:t>
      </w:r>
      <w:r w:rsidR="00BA1236" w:rsidRPr="00834A68">
        <w:rPr>
          <w:rFonts w:ascii="Calibri" w:hAnsi="Calibri" w:cs="Calibri"/>
          <w:sz w:val="22"/>
          <w:szCs w:val="22"/>
        </w:rPr>
        <w:br/>
      </w:r>
      <w:r w:rsidRPr="00834A68">
        <w:rPr>
          <w:rFonts w:ascii="Calibri" w:hAnsi="Calibri" w:cs="Calibri"/>
          <w:sz w:val="22"/>
          <w:szCs w:val="22"/>
        </w:rPr>
        <w:t xml:space="preserve">i złożone oświadczenia opisują stan faktyczny i prawny, aktualny na dzień składania ofert </w:t>
      </w:r>
      <w:r w:rsidR="00702D4C">
        <w:rPr>
          <w:rFonts w:ascii="Calibri" w:hAnsi="Calibri" w:cs="Calibri"/>
          <w:sz w:val="22"/>
          <w:szCs w:val="22"/>
        </w:rPr>
        <w:br/>
      </w:r>
      <w:r w:rsidRPr="00834A68">
        <w:rPr>
          <w:rFonts w:ascii="Calibri" w:hAnsi="Calibri" w:cs="Calibri"/>
          <w:sz w:val="22"/>
          <w:szCs w:val="22"/>
        </w:rPr>
        <w:t>(art. 297 kk).</w:t>
      </w:r>
    </w:p>
    <w:p w14:paraId="671D57EC" w14:textId="77777777" w:rsidR="00C81E15" w:rsidRPr="00834A68" w:rsidRDefault="00C81E15" w:rsidP="00702D4C">
      <w:pPr>
        <w:pStyle w:val="Akapitzlist"/>
        <w:tabs>
          <w:tab w:val="left" w:pos="142"/>
        </w:tabs>
        <w:ind w:left="709" w:hanging="283"/>
        <w:jc w:val="both"/>
        <w:rPr>
          <w:rFonts w:ascii="Calibri" w:hAnsi="Calibri" w:cs="Calibri"/>
          <w:sz w:val="22"/>
          <w:szCs w:val="22"/>
        </w:rPr>
      </w:pPr>
    </w:p>
    <w:p w14:paraId="2C72FF32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lastRenderedPageBreak/>
        <w:t>Osobą/mi upoważnionymi do kontaktu z Zamawiającym jest/są:</w:t>
      </w:r>
    </w:p>
    <w:p w14:paraId="52B4E306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Imię i nazwisko: …………………………….. tel. ……………. e-mail …..……..…</w:t>
      </w:r>
    </w:p>
    <w:p w14:paraId="0076506C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</w:rPr>
        <w:t>Imię i nazwisko: …………..…………….….. tel. ….……..……. e-mail ………..…</w:t>
      </w:r>
    </w:p>
    <w:p w14:paraId="55F800A5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834A68">
        <w:rPr>
          <w:rFonts w:ascii="Calibri" w:hAnsi="Calibri" w:cs="Calibri"/>
          <w:sz w:val="22"/>
          <w:szCs w:val="22"/>
          <w:u w:val="single"/>
          <w:lang w:eastAsia="zh-CN"/>
        </w:rPr>
        <w:t>Do oferty załączamy</w:t>
      </w:r>
      <w:r w:rsidRPr="00834A68">
        <w:rPr>
          <w:rFonts w:ascii="Calibri" w:hAnsi="Calibri" w:cs="Calibri"/>
          <w:sz w:val="22"/>
          <w:szCs w:val="22"/>
          <w:lang w:eastAsia="zh-CN"/>
        </w:rPr>
        <w:t>:</w:t>
      </w:r>
    </w:p>
    <w:p w14:paraId="263DA9BD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834A68">
        <w:rPr>
          <w:rFonts w:ascii="Calibri" w:hAnsi="Calibri" w:cs="Calibri"/>
          <w:sz w:val="22"/>
          <w:szCs w:val="22"/>
          <w:lang w:eastAsia="zh-CN"/>
        </w:rPr>
        <w:t>…………………………………………………………………………………..…..</w:t>
      </w:r>
    </w:p>
    <w:p w14:paraId="26A576E7" w14:textId="77777777" w:rsidR="00AF1F18" w:rsidRPr="00834A68" w:rsidRDefault="00AF1F18" w:rsidP="00F3495C">
      <w:pPr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834A68">
        <w:rPr>
          <w:rFonts w:ascii="Calibri" w:eastAsia="Calibri" w:hAnsi="Calibri" w:cs="Calibri"/>
          <w:sz w:val="22"/>
          <w:szCs w:val="22"/>
          <w:lang w:eastAsia="zh-CN"/>
        </w:rPr>
        <w:t>……………………………………………………………………………………….</w:t>
      </w:r>
    </w:p>
    <w:p w14:paraId="34CF3B15" w14:textId="77777777" w:rsidR="00AF1F18" w:rsidRPr="00834A68" w:rsidRDefault="00AF1F18" w:rsidP="00F3495C">
      <w:pPr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834A68">
        <w:rPr>
          <w:rFonts w:ascii="Calibri" w:eastAsia="Calibri" w:hAnsi="Calibri" w:cs="Calibri"/>
          <w:sz w:val="22"/>
          <w:szCs w:val="22"/>
          <w:lang w:eastAsia="zh-CN"/>
        </w:rPr>
        <w:t>……………………………………………………………………………………….</w:t>
      </w:r>
    </w:p>
    <w:p w14:paraId="0D1A7331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834A68">
        <w:rPr>
          <w:rFonts w:ascii="Calibri" w:eastAsia="Calibri" w:hAnsi="Calibri" w:cs="Calibri"/>
          <w:sz w:val="22"/>
          <w:szCs w:val="22"/>
          <w:lang w:eastAsia="zh-CN"/>
        </w:rPr>
        <w:t>…………………………………………………………………………………….…</w:t>
      </w:r>
      <w:r w:rsidRPr="00834A68">
        <w:rPr>
          <w:rFonts w:ascii="Calibri" w:hAnsi="Calibri" w:cs="Calibri"/>
          <w:sz w:val="22"/>
          <w:szCs w:val="22"/>
        </w:rPr>
        <w:t xml:space="preserve">                                         </w:t>
      </w:r>
    </w:p>
    <w:p w14:paraId="4AC1DB1E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834A68">
        <w:rPr>
          <w:rFonts w:ascii="Calibri" w:hAnsi="Calibri" w:cs="Calibri"/>
          <w:sz w:val="22"/>
          <w:szCs w:val="22"/>
          <w:lang w:eastAsia="zh-CN"/>
        </w:rPr>
        <w:t>……………………………………………………………………………………….</w:t>
      </w:r>
    </w:p>
    <w:p w14:paraId="09FFF035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3AAEE0B8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834A68">
        <w:rPr>
          <w:rFonts w:ascii="Calibri" w:hAnsi="Calibri" w:cs="Calibri"/>
          <w:sz w:val="22"/>
          <w:szCs w:val="22"/>
          <w:lang w:eastAsia="zh-CN"/>
        </w:rPr>
        <w:t xml:space="preserve">            </w:t>
      </w:r>
      <w:r w:rsidRPr="00834A68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</w:t>
      </w:r>
    </w:p>
    <w:p w14:paraId="03E8E00C" w14:textId="60363318" w:rsidR="009B33CD" w:rsidRPr="00834A68" w:rsidRDefault="009B33CD" w:rsidP="009B33CD">
      <w:pPr>
        <w:spacing w:after="40"/>
        <w:jc w:val="both"/>
        <w:rPr>
          <w:rFonts w:ascii="Calibri" w:hAnsi="Calibri" w:cs="Calibri"/>
          <w:sz w:val="21"/>
          <w:szCs w:val="21"/>
        </w:rPr>
      </w:pPr>
      <w:r w:rsidRPr="00834A68">
        <w:rPr>
          <w:rFonts w:ascii="Calibri" w:hAnsi="Calibri" w:cs="Calibri"/>
          <w:sz w:val="21"/>
          <w:szCs w:val="21"/>
        </w:rPr>
        <w:t xml:space="preserve">     </w:t>
      </w:r>
      <w:r w:rsidR="00BA1236" w:rsidRPr="00834A68">
        <w:rPr>
          <w:rFonts w:ascii="Calibri" w:hAnsi="Calibri" w:cs="Calibri"/>
          <w:sz w:val="21"/>
          <w:szCs w:val="21"/>
        </w:rPr>
        <w:tab/>
      </w:r>
      <w:r w:rsidR="00BA1236" w:rsidRPr="00834A68">
        <w:rPr>
          <w:rFonts w:ascii="Calibri" w:hAnsi="Calibri" w:cs="Calibri"/>
          <w:sz w:val="21"/>
          <w:szCs w:val="21"/>
        </w:rPr>
        <w:tab/>
      </w:r>
      <w:r w:rsidR="00BA1236" w:rsidRPr="00834A68">
        <w:rPr>
          <w:rFonts w:ascii="Calibri" w:hAnsi="Calibri" w:cs="Calibri"/>
          <w:sz w:val="21"/>
          <w:szCs w:val="21"/>
        </w:rPr>
        <w:tab/>
      </w:r>
      <w:r w:rsidR="00BA1236" w:rsidRPr="00834A68">
        <w:rPr>
          <w:rFonts w:ascii="Calibri" w:hAnsi="Calibri" w:cs="Calibri"/>
          <w:sz w:val="21"/>
          <w:szCs w:val="21"/>
        </w:rPr>
        <w:tab/>
      </w:r>
      <w:r w:rsidR="00BA1236" w:rsidRPr="00834A68">
        <w:rPr>
          <w:rFonts w:ascii="Calibri" w:hAnsi="Calibri" w:cs="Calibri"/>
          <w:sz w:val="21"/>
          <w:szCs w:val="21"/>
        </w:rPr>
        <w:tab/>
      </w:r>
      <w:r w:rsidR="00BA1236" w:rsidRPr="00834A68">
        <w:rPr>
          <w:rFonts w:ascii="Calibri" w:hAnsi="Calibri" w:cs="Calibri"/>
          <w:sz w:val="21"/>
          <w:szCs w:val="21"/>
        </w:rPr>
        <w:tab/>
      </w:r>
      <w:r w:rsidR="00BA1236" w:rsidRPr="00834A68">
        <w:rPr>
          <w:rFonts w:ascii="Calibri" w:hAnsi="Calibri" w:cs="Calibri"/>
          <w:sz w:val="21"/>
          <w:szCs w:val="21"/>
        </w:rPr>
        <w:tab/>
      </w:r>
      <w:r w:rsidR="00BA1236" w:rsidRPr="00834A68">
        <w:rPr>
          <w:rFonts w:ascii="Calibri" w:hAnsi="Calibri" w:cs="Calibri"/>
          <w:sz w:val="21"/>
          <w:szCs w:val="21"/>
        </w:rPr>
        <w:tab/>
      </w:r>
      <w:r w:rsidRPr="00834A68">
        <w:rPr>
          <w:rFonts w:ascii="Calibri" w:hAnsi="Calibri" w:cs="Calibri"/>
          <w:sz w:val="21"/>
          <w:szCs w:val="21"/>
        </w:rPr>
        <w:t>…………………………………….</w:t>
      </w:r>
    </w:p>
    <w:p w14:paraId="43B9BE6B" w14:textId="77777777" w:rsidR="00BA1236" w:rsidRPr="00834A68" w:rsidRDefault="009B33CD" w:rsidP="00BA1236">
      <w:pPr>
        <w:autoSpaceDE w:val="0"/>
        <w:autoSpaceDN w:val="0"/>
        <w:adjustRightInd w:val="0"/>
        <w:ind w:left="5245" w:hanging="992"/>
        <w:jc w:val="center"/>
        <w:rPr>
          <w:rFonts w:ascii="Calibri" w:hAnsi="Calibri" w:cs="Calibri"/>
          <w:i/>
          <w:sz w:val="18"/>
          <w:szCs w:val="18"/>
        </w:rPr>
      </w:pPr>
      <w:r w:rsidRPr="00834A68">
        <w:rPr>
          <w:rFonts w:ascii="Calibri" w:hAnsi="Calibri" w:cs="Calibri"/>
          <w:i/>
          <w:sz w:val="18"/>
          <w:szCs w:val="18"/>
        </w:rPr>
        <w:t xml:space="preserve">/data; </w:t>
      </w:r>
    </w:p>
    <w:p w14:paraId="17E7EFA6" w14:textId="66A214C9" w:rsidR="009B33CD" w:rsidRPr="00834A68" w:rsidRDefault="00BA1236" w:rsidP="00BA1236">
      <w:pPr>
        <w:autoSpaceDE w:val="0"/>
        <w:autoSpaceDN w:val="0"/>
        <w:adjustRightInd w:val="0"/>
        <w:ind w:left="5245" w:hanging="992"/>
        <w:jc w:val="center"/>
        <w:rPr>
          <w:rFonts w:ascii="Calibri" w:hAnsi="Calibri" w:cs="Calibri"/>
          <w:i/>
          <w:sz w:val="18"/>
          <w:szCs w:val="18"/>
        </w:rPr>
      </w:pPr>
      <w:r w:rsidRPr="00834A68">
        <w:rPr>
          <w:rFonts w:ascii="Calibri" w:hAnsi="Calibri" w:cs="Calibri"/>
          <w:i/>
          <w:sz w:val="18"/>
          <w:szCs w:val="18"/>
        </w:rPr>
        <w:t xml:space="preserve">    </w:t>
      </w:r>
      <w:r w:rsidR="009B33CD" w:rsidRPr="00834A68">
        <w:rPr>
          <w:rFonts w:ascii="Calibri" w:hAnsi="Calibri" w:cs="Calibri"/>
          <w:i/>
          <w:sz w:val="18"/>
          <w:szCs w:val="18"/>
        </w:rPr>
        <w:t>kwalifikowany podpis elektroniczny  osoby/</w:t>
      </w:r>
      <w:proofErr w:type="spellStart"/>
      <w:r w:rsidR="009B33CD" w:rsidRPr="00834A68">
        <w:rPr>
          <w:rFonts w:ascii="Calibri" w:hAnsi="Calibri" w:cs="Calibri"/>
          <w:i/>
          <w:sz w:val="18"/>
          <w:szCs w:val="18"/>
        </w:rPr>
        <w:t>ób</w:t>
      </w:r>
      <w:proofErr w:type="spellEnd"/>
      <w:r w:rsidR="009B33CD" w:rsidRPr="00834A68">
        <w:rPr>
          <w:rFonts w:ascii="Calibri" w:hAnsi="Calibri" w:cs="Calibri"/>
          <w:i/>
          <w:sz w:val="18"/>
          <w:szCs w:val="18"/>
        </w:rPr>
        <w:t xml:space="preserve"> uprawnionej/</w:t>
      </w:r>
      <w:proofErr w:type="spellStart"/>
      <w:r w:rsidR="009B33CD" w:rsidRPr="00834A68">
        <w:rPr>
          <w:rFonts w:ascii="Calibri" w:hAnsi="Calibri" w:cs="Calibri"/>
          <w:i/>
          <w:sz w:val="18"/>
          <w:szCs w:val="18"/>
        </w:rPr>
        <w:t>ych</w:t>
      </w:r>
      <w:proofErr w:type="spellEnd"/>
      <w:r w:rsidR="009B33CD" w:rsidRPr="00834A68">
        <w:rPr>
          <w:rFonts w:ascii="Calibri" w:hAnsi="Calibri" w:cs="Calibri"/>
          <w:bCs/>
          <w:i/>
          <w:sz w:val="18"/>
          <w:szCs w:val="18"/>
        </w:rPr>
        <w:t xml:space="preserve"> </w:t>
      </w:r>
      <w:r w:rsidR="009B33CD" w:rsidRPr="00834A68">
        <w:rPr>
          <w:rFonts w:ascii="Calibri" w:hAnsi="Calibri" w:cs="Calibri"/>
          <w:i/>
          <w:sz w:val="18"/>
          <w:szCs w:val="18"/>
        </w:rPr>
        <w:t>do reprezentowania Wykonawcy/</w:t>
      </w:r>
    </w:p>
    <w:p w14:paraId="37E16B21" w14:textId="77777777" w:rsidR="009B33CD" w:rsidRPr="00834A68" w:rsidRDefault="009B33CD" w:rsidP="009B33CD">
      <w:pPr>
        <w:jc w:val="both"/>
        <w:rPr>
          <w:rFonts w:ascii="Calibri" w:hAnsi="Calibri" w:cs="Calibri"/>
          <w:sz w:val="21"/>
          <w:szCs w:val="21"/>
        </w:rPr>
      </w:pPr>
    </w:p>
    <w:p w14:paraId="020DD369" w14:textId="77777777" w:rsidR="00AF1F18" w:rsidRPr="00702D4C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702D4C">
        <w:rPr>
          <w:rFonts w:ascii="Calibri" w:hAnsi="Calibri" w:cs="Calibri"/>
          <w:sz w:val="22"/>
          <w:szCs w:val="22"/>
        </w:rPr>
        <w:t xml:space="preserve">* </w:t>
      </w:r>
      <w:r w:rsidRPr="00702D4C">
        <w:rPr>
          <w:rFonts w:ascii="Calibri" w:hAnsi="Calibri" w:cs="Calibri"/>
          <w:b/>
          <w:sz w:val="22"/>
          <w:szCs w:val="22"/>
        </w:rPr>
        <w:t>-</w:t>
      </w:r>
      <w:r w:rsidRPr="00702D4C">
        <w:rPr>
          <w:rFonts w:ascii="Calibri" w:hAnsi="Calibri" w:cs="Calibri"/>
          <w:sz w:val="22"/>
          <w:szCs w:val="22"/>
        </w:rPr>
        <w:t xml:space="preserve">  zaznaczyć właściwe</w:t>
      </w:r>
    </w:p>
    <w:p w14:paraId="67740B27" w14:textId="77777777" w:rsidR="00AF1F18" w:rsidRPr="00702D4C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702D4C">
        <w:rPr>
          <w:rFonts w:ascii="Calibri" w:hAnsi="Calibri" w:cs="Calibri"/>
          <w:sz w:val="22"/>
          <w:szCs w:val="22"/>
        </w:rPr>
        <w:t xml:space="preserve">** </w:t>
      </w:r>
      <w:r w:rsidRPr="00702D4C">
        <w:rPr>
          <w:rFonts w:ascii="Calibri" w:hAnsi="Calibri" w:cs="Calibri"/>
          <w:b/>
          <w:sz w:val="22"/>
          <w:szCs w:val="22"/>
        </w:rPr>
        <w:t xml:space="preserve">- </w:t>
      </w:r>
      <w:r w:rsidRPr="00702D4C">
        <w:rPr>
          <w:rFonts w:ascii="Calibri" w:hAnsi="Calibri" w:cs="Calibri"/>
          <w:sz w:val="22"/>
          <w:szCs w:val="22"/>
        </w:rPr>
        <w:t xml:space="preserve"> wypełnić tylko w zakresie tych części, których dotyczy składana oferta</w:t>
      </w:r>
    </w:p>
    <w:p w14:paraId="69DCD738" w14:textId="77777777" w:rsidR="00AF1F18" w:rsidRPr="00702D4C" w:rsidRDefault="00AF1F18" w:rsidP="00F3495C">
      <w:pPr>
        <w:jc w:val="both"/>
        <w:rPr>
          <w:rFonts w:ascii="Calibri" w:hAnsi="Calibri" w:cs="Calibri"/>
          <w:sz w:val="22"/>
          <w:szCs w:val="22"/>
        </w:rPr>
      </w:pPr>
      <w:r w:rsidRPr="00702D4C">
        <w:rPr>
          <w:rFonts w:ascii="Calibri" w:hAnsi="Calibri" w:cs="Calibri"/>
          <w:sz w:val="22"/>
          <w:szCs w:val="22"/>
        </w:rPr>
        <w:t>*** - niepotrzebne skreślić</w:t>
      </w:r>
    </w:p>
    <w:p w14:paraId="58398072" w14:textId="77777777" w:rsidR="00AF1F18" w:rsidRPr="00834A68" w:rsidRDefault="00AF1F18" w:rsidP="00F3495C">
      <w:pPr>
        <w:jc w:val="both"/>
        <w:rPr>
          <w:rFonts w:ascii="Calibri" w:hAnsi="Calibri" w:cs="Calibri"/>
          <w:sz w:val="22"/>
          <w:szCs w:val="22"/>
        </w:rPr>
      </w:pPr>
    </w:p>
    <w:p w14:paraId="31016DFB" w14:textId="77777777" w:rsidR="00AF1F18" w:rsidRPr="00834A68" w:rsidRDefault="00AF1F18" w:rsidP="00F3495C">
      <w:pPr>
        <w:jc w:val="both"/>
        <w:rPr>
          <w:rFonts w:ascii="Calibri" w:hAnsi="Calibri" w:cs="Calibri"/>
          <w:i/>
          <w:iCs/>
          <w:kern w:val="1"/>
          <w:sz w:val="22"/>
          <w:szCs w:val="22"/>
          <w:lang w:eastAsia="ar-SA"/>
        </w:rPr>
      </w:pPr>
      <w:r w:rsidRPr="00834A68">
        <w:rPr>
          <w:rFonts w:ascii="Calibri" w:hAnsi="Calibri" w:cs="Calibri"/>
          <w:i/>
          <w:iCs/>
          <w:kern w:val="1"/>
          <w:sz w:val="22"/>
          <w:szCs w:val="22"/>
          <w:u w:val="single"/>
          <w:lang w:eastAsia="ar-SA"/>
        </w:rPr>
        <w:t xml:space="preserve">Informacja dla Wykonawcy:  </w:t>
      </w:r>
      <w:r w:rsidRPr="00834A68">
        <w:rPr>
          <w:rFonts w:ascii="Calibri" w:hAnsi="Calibri" w:cs="Calibri"/>
          <w:i/>
          <w:iCs/>
          <w:kern w:val="1"/>
          <w:sz w:val="22"/>
          <w:szCs w:val="22"/>
          <w:lang w:eastAsia="ar-SA"/>
        </w:rPr>
        <w:t>Formularz oferty musi być podpisany przez osobę lub osoby uprawnione do reprezentowania firmy i przedłożony wraz z dokumentem (-</w:t>
      </w:r>
      <w:proofErr w:type="spellStart"/>
      <w:r w:rsidRPr="00834A68">
        <w:rPr>
          <w:rFonts w:ascii="Calibri" w:hAnsi="Calibri" w:cs="Calibri"/>
          <w:i/>
          <w:iCs/>
          <w:kern w:val="1"/>
          <w:sz w:val="22"/>
          <w:szCs w:val="22"/>
          <w:lang w:eastAsia="ar-SA"/>
        </w:rPr>
        <w:t>ami</w:t>
      </w:r>
      <w:proofErr w:type="spellEnd"/>
      <w:r w:rsidRPr="00834A68">
        <w:rPr>
          <w:rFonts w:ascii="Calibri" w:hAnsi="Calibri" w:cs="Calibri"/>
          <w:i/>
          <w:iCs/>
          <w:kern w:val="1"/>
          <w:sz w:val="22"/>
          <w:szCs w:val="22"/>
          <w:lang w:eastAsia="ar-SA"/>
        </w:rPr>
        <w:t>) potwierdzającymi prawo do reprezentacji wykonawcy przez osobę podpisującą ofertę.</w:t>
      </w:r>
    </w:p>
    <w:p w14:paraId="1EE5047C" w14:textId="77777777" w:rsidR="00CB7347" w:rsidRPr="00834A68" w:rsidRDefault="00CB7347" w:rsidP="00F3495C">
      <w:pPr>
        <w:jc w:val="both"/>
        <w:rPr>
          <w:rFonts w:ascii="Calibri" w:hAnsi="Calibri" w:cs="Calibri"/>
          <w:sz w:val="22"/>
          <w:szCs w:val="22"/>
        </w:rPr>
      </w:pPr>
    </w:p>
    <w:p w14:paraId="52E9DBC4" w14:textId="77777777" w:rsidR="00703A75" w:rsidRPr="00834A68" w:rsidRDefault="00703A75" w:rsidP="00F3495C">
      <w:pPr>
        <w:jc w:val="both"/>
        <w:rPr>
          <w:rFonts w:ascii="Calibri" w:hAnsi="Calibri" w:cs="Calibri"/>
          <w:sz w:val="22"/>
          <w:szCs w:val="22"/>
        </w:rPr>
      </w:pPr>
    </w:p>
    <w:p w14:paraId="70A0DC6C" w14:textId="77777777" w:rsidR="00703A75" w:rsidRPr="00834A68" w:rsidRDefault="00703A75" w:rsidP="00F3495C">
      <w:pPr>
        <w:jc w:val="both"/>
        <w:rPr>
          <w:rFonts w:ascii="Calibri" w:hAnsi="Calibri" w:cs="Calibri"/>
          <w:sz w:val="22"/>
          <w:szCs w:val="22"/>
        </w:rPr>
      </w:pPr>
    </w:p>
    <w:sectPr w:rsidR="00703A75" w:rsidRPr="00834A68" w:rsidSect="009323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95F68" w14:textId="77777777" w:rsidR="00306628" w:rsidRDefault="00306628" w:rsidP="00B83AA9">
      <w:r>
        <w:separator/>
      </w:r>
    </w:p>
  </w:endnote>
  <w:endnote w:type="continuationSeparator" w:id="0">
    <w:p w14:paraId="19A25CAF" w14:textId="77777777" w:rsidR="00306628" w:rsidRDefault="00306628" w:rsidP="00B8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6651" w14:textId="77777777" w:rsidR="00BB189C" w:rsidRDefault="00BB18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EA54" w14:textId="20888AA4" w:rsidR="00BB189C" w:rsidRDefault="00BB189C" w:rsidP="000B1652">
    <w:pP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___________________________________________________________________________________________</w:t>
    </w:r>
  </w:p>
  <w:p w14:paraId="11DCB137" w14:textId="459893EE" w:rsidR="000B1652" w:rsidRPr="00196CA9" w:rsidRDefault="000B1652" w:rsidP="000B1652">
    <w:pPr>
      <w:jc w:val="center"/>
      <w:rPr>
        <w:rFonts w:ascii="Calibri" w:hAnsi="Calibri" w:cs="Calibri"/>
        <w:sz w:val="20"/>
        <w:szCs w:val="20"/>
      </w:rPr>
    </w:pPr>
    <w:r w:rsidRPr="00196CA9">
      <w:rPr>
        <w:rFonts w:ascii="Calibri" w:hAnsi="Calibri" w:cs="Calibri"/>
        <w:sz w:val="20"/>
        <w:szCs w:val="20"/>
      </w:rPr>
      <w:t>Projekt nr 101257017 — 2025-PL-DIGITALERA w ramach Unijnego Programu Zwalczania Nadużyć Finansowych EUAF (Union </w:t>
    </w:r>
    <w:proofErr w:type="spellStart"/>
    <w:r w:rsidRPr="00196CA9">
      <w:rPr>
        <w:rFonts w:ascii="Calibri" w:hAnsi="Calibri" w:cs="Calibri"/>
        <w:sz w:val="20"/>
        <w:szCs w:val="20"/>
      </w:rPr>
      <w:t>Anti</w:t>
    </w:r>
    <w:proofErr w:type="spellEnd"/>
    <w:r w:rsidRPr="00196CA9">
      <w:rPr>
        <w:rFonts w:ascii="Calibri" w:hAnsi="Calibri" w:cs="Calibri"/>
        <w:sz w:val="20"/>
        <w:szCs w:val="20"/>
      </w:rPr>
      <w:t>-Fraud </w:t>
    </w:r>
    <w:proofErr w:type="spellStart"/>
    <w:r w:rsidRPr="00196CA9">
      <w:rPr>
        <w:rFonts w:ascii="Calibri" w:hAnsi="Calibri" w:cs="Calibri"/>
        <w:sz w:val="20"/>
        <w:szCs w:val="20"/>
      </w:rPr>
      <w:t>Programme</w:t>
    </w:r>
    <w:proofErr w:type="spellEnd"/>
    <w:r w:rsidRPr="00196CA9">
      <w:rPr>
        <w:rFonts w:ascii="Calibri" w:hAnsi="Calibri" w:cs="Calibri"/>
        <w:sz w:val="20"/>
        <w:szCs w:val="20"/>
      </w:rPr>
      <w:t>) – EUAF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4CA2" w14:textId="77777777" w:rsidR="00BB189C" w:rsidRDefault="00BB18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79AF9" w14:textId="77777777" w:rsidR="00306628" w:rsidRDefault="00306628" w:rsidP="00B83AA9">
      <w:r>
        <w:separator/>
      </w:r>
    </w:p>
  </w:footnote>
  <w:footnote w:type="continuationSeparator" w:id="0">
    <w:p w14:paraId="6616A8D6" w14:textId="77777777" w:rsidR="00306628" w:rsidRDefault="00306628" w:rsidP="00B83AA9">
      <w:r>
        <w:continuationSeparator/>
      </w:r>
    </w:p>
  </w:footnote>
  <w:footnote w:id="1">
    <w:p w14:paraId="4EF7EB65" w14:textId="77777777" w:rsidR="00AF1F18" w:rsidRPr="00C418D1" w:rsidRDefault="00AF1F18" w:rsidP="00AF1F18">
      <w:pPr>
        <w:pStyle w:val="Tekstprzypisudolnego"/>
        <w:jc w:val="both"/>
        <w:rPr>
          <w:sz w:val="16"/>
          <w:szCs w:val="16"/>
        </w:rPr>
      </w:pPr>
      <w:r w:rsidRPr="003B6373">
        <w:rPr>
          <w:rFonts w:ascii="Arial" w:hAnsi="Arial" w:cs="Arial"/>
          <w:sz w:val="16"/>
          <w:szCs w:val="16"/>
        </w:rPr>
        <w:tab/>
      </w:r>
      <w:r>
        <w:rPr>
          <w:rStyle w:val="Odwoanieprzypisukocowego"/>
        </w:rPr>
        <w:footnoteRef/>
      </w:r>
      <w:r w:rsidRPr="000C11B8">
        <w:rPr>
          <w:sz w:val="16"/>
        </w:rPr>
        <w:t>R</w:t>
      </w:r>
      <w:r w:rsidRPr="000C11B8">
        <w:rPr>
          <w:sz w:val="16"/>
          <w:szCs w:val="16"/>
        </w:rPr>
        <w:t>ozporządzenie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Parlamentu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Europejskiego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i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Rady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(UE)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2016/679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z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dnia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27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kwietnia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2016r.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w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sprawie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ochrony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osób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fizycznych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w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związku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z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przetwarzaniem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danych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osobowych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i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w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sprawie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swobodnego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przepływu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takich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danych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oraz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uchylenia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dyrektywy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95/46/WE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(ogólne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rozporządzenie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o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ochronie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danych)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(Dz.Urz.UEL119z04.05.2016,</w:t>
      </w:r>
      <w:r>
        <w:rPr>
          <w:sz w:val="16"/>
          <w:szCs w:val="16"/>
        </w:rPr>
        <w:t xml:space="preserve"> </w:t>
      </w:r>
      <w:r w:rsidRPr="000C11B8">
        <w:rPr>
          <w:sz w:val="16"/>
          <w:szCs w:val="16"/>
        </w:rPr>
        <w:t>str.1).</w:t>
      </w:r>
    </w:p>
    <w:p w14:paraId="180E5085" w14:textId="77777777" w:rsidR="00AF1F18" w:rsidRPr="00C418D1" w:rsidRDefault="00AF1F18" w:rsidP="00AF1F18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9972" w14:textId="77777777" w:rsidR="00BB189C" w:rsidRDefault="00BB18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57AF" w14:textId="66ADD784" w:rsidR="00CF102C" w:rsidRPr="00CF102C" w:rsidRDefault="00CF102C" w:rsidP="00CF102C">
    <w:pPr>
      <w:pStyle w:val="Nagwek"/>
      <w:rPr>
        <w:b/>
        <w:bCs/>
        <w:noProof/>
      </w:rPr>
    </w:pPr>
    <w:r w:rsidRPr="00CF102C">
      <w:rPr>
        <w:b/>
        <w:noProof/>
      </w:rPr>
      <w:drawing>
        <wp:inline distT="0" distB="0" distL="0" distR="0" wp14:anchorId="2F3D2B92" wp14:editId="79EBD095">
          <wp:extent cx="2819400" cy="771525"/>
          <wp:effectExtent l="0" t="0" r="0" b="9525"/>
          <wp:docPr id="93739247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171" t="68582" r="48309" b="18945"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F102C">
      <w:rPr>
        <w:b/>
        <w:noProof/>
      </w:rPr>
      <w:drawing>
        <wp:inline distT="0" distB="0" distL="0" distR="0" wp14:anchorId="58BD5DC6" wp14:editId="32226D53">
          <wp:extent cx="2857500" cy="809625"/>
          <wp:effectExtent l="0" t="0" r="0" b="9525"/>
          <wp:docPr id="112775537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28609" w14:textId="77777777" w:rsidR="00BB189C" w:rsidRDefault="00BB18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0" w:hanging="360"/>
      </w:pPr>
      <w:rPr>
        <w:rFonts w:ascii="Times New Roman" w:eastAsia="Times New Roman" w:hAnsi="Times New Roman" w:cs="Times New Roman" w:hint="default"/>
        <w:sz w:val="24"/>
        <w:szCs w:val="24"/>
        <w:lang w:eastAsia="pl-PL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bCs/>
        <w:iCs/>
        <w:sz w:val="24"/>
        <w:szCs w:val="24"/>
        <w:lang w:eastAsia="zh-C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 w15:restartNumberingAfterBreak="0">
    <w:nsid w:val="01F41A8C"/>
    <w:multiLevelType w:val="hybridMultilevel"/>
    <w:tmpl w:val="184680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F03B9"/>
    <w:multiLevelType w:val="hybridMultilevel"/>
    <w:tmpl w:val="1E54FB66"/>
    <w:lvl w:ilvl="0" w:tplc="8CDAF5F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29A47E1"/>
    <w:multiLevelType w:val="hybridMultilevel"/>
    <w:tmpl w:val="98D6E598"/>
    <w:lvl w:ilvl="0" w:tplc="46963DD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545A3"/>
    <w:multiLevelType w:val="hybridMultilevel"/>
    <w:tmpl w:val="00C602C0"/>
    <w:lvl w:ilvl="0" w:tplc="BAC4A69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A6127B"/>
    <w:multiLevelType w:val="hybridMultilevel"/>
    <w:tmpl w:val="8466B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7BAE3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12D30"/>
    <w:multiLevelType w:val="hybridMultilevel"/>
    <w:tmpl w:val="5776AE52"/>
    <w:lvl w:ilvl="0" w:tplc="D5B63BD2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85CF0"/>
    <w:multiLevelType w:val="hybridMultilevel"/>
    <w:tmpl w:val="5D143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94B5C"/>
    <w:multiLevelType w:val="hybridMultilevel"/>
    <w:tmpl w:val="F802FB72"/>
    <w:lvl w:ilvl="0" w:tplc="B14A0F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E0371B"/>
    <w:multiLevelType w:val="hybridMultilevel"/>
    <w:tmpl w:val="DC3A4EC4"/>
    <w:lvl w:ilvl="0" w:tplc="FFFFFFFF">
      <w:start w:val="1"/>
      <w:numFmt w:val="decimal"/>
      <w:lvlText w:val="%1.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2EA35F76"/>
    <w:multiLevelType w:val="hybridMultilevel"/>
    <w:tmpl w:val="0076F8E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38C98C13"/>
    <w:multiLevelType w:val="hybridMultilevel"/>
    <w:tmpl w:val="F7DEB4A4"/>
    <w:lvl w:ilvl="0" w:tplc="6972DC1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14D0F2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34E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784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58F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50D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E659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FE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1C45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BA44B4"/>
    <w:multiLevelType w:val="hybridMultilevel"/>
    <w:tmpl w:val="4D145A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340C54"/>
    <w:multiLevelType w:val="hybridMultilevel"/>
    <w:tmpl w:val="306289B2"/>
    <w:lvl w:ilvl="0" w:tplc="72743132">
      <w:start w:val="13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54562"/>
    <w:multiLevelType w:val="hybridMultilevel"/>
    <w:tmpl w:val="C7FC8BD2"/>
    <w:lvl w:ilvl="0" w:tplc="A99C4BF6">
      <w:start w:val="1"/>
      <w:numFmt w:val="decimal"/>
      <w:lvlText w:val="%1."/>
      <w:lvlJc w:val="left"/>
      <w:pPr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60FE3072"/>
    <w:multiLevelType w:val="hybridMultilevel"/>
    <w:tmpl w:val="D5FA55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479C3"/>
    <w:multiLevelType w:val="hybridMultilevel"/>
    <w:tmpl w:val="1DF0EE28"/>
    <w:lvl w:ilvl="0" w:tplc="5F1AE770">
      <w:start w:val="1"/>
      <w:numFmt w:val="upperRoman"/>
      <w:lvlText w:val="%1."/>
      <w:lvlJc w:val="left"/>
      <w:pPr>
        <w:ind w:left="2345" w:hanging="360"/>
      </w:pPr>
      <w:rPr>
        <w:rFonts w:ascii="Times New Roman" w:hAnsi="Times New Roman" w:hint="default"/>
        <w:sz w:val="24"/>
      </w:rPr>
    </w:lvl>
    <w:lvl w:ilvl="1" w:tplc="EF94AE3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1297F"/>
    <w:multiLevelType w:val="hybridMultilevel"/>
    <w:tmpl w:val="301CECD6"/>
    <w:lvl w:ilvl="0" w:tplc="D73A5C5E">
      <w:start w:val="1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613246">
    <w:abstractNumId w:val="21"/>
  </w:num>
  <w:num w:numId="2" w16cid:durableId="2011056035">
    <w:abstractNumId w:val="6"/>
  </w:num>
  <w:num w:numId="3" w16cid:durableId="150760278">
    <w:abstractNumId w:val="8"/>
  </w:num>
  <w:num w:numId="4" w16cid:durableId="56249027">
    <w:abstractNumId w:val="5"/>
  </w:num>
  <w:num w:numId="5" w16cid:durableId="1325234274">
    <w:abstractNumId w:val="19"/>
  </w:num>
  <w:num w:numId="6" w16cid:durableId="2052685213">
    <w:abstractNumId w:val="0"/>
  </w:num>
  <w:num w:numId="7" w16cid:durableId="1528829712">
    <w:abstractNumId w:val="2"/>
  </w:num>
  <w:num w:numId="8" w16cid:durableId="246885385">
    <w:abstractNumId w:val="1"/>
  </w:num>
  <w:num w:numId="9" w16cid:durableId="588004845">
    <w:abstractNumId w:val="15"/>
  </w:num>
  <w:num w:numId="10" w16cid:durableId="629046487">
    <w:abstractNumId w:val="17"/>
  </w:num>
  <w:num w:numId="11" w16cid:durableId="904796571">
    <w:abstractNumId w:val="4"/>
  </w:num>
  <w:num w:numId="12" w16cid:durableId="1412776563">
    <w:abstractNumId w:val="22"/>
  </w:num>
  <w:num w:numId="13" w16cid:durableId="838423340">
    <w:abstractNumId w:val="18"/>
  </w:num>
  <w:num w:numId="14" w16cid:durableId="1252621441">
    <w:abstractNumId w:val="16"/>
  </w:num>
  <w:num w:numId="15" w16cid:durableId="1478034086">
    <w:abstractNumId w:val="11"/>
  </w:num>
  <w:num w:numId="16" w16cid:durableId="344484263">
    <w:abstractNumId w:val="3"/>
  </w:num>
  <w:num w:numId="17" w16cid:durableId="1632127959">
    <w:abstractNumId w:val="14"/>
  </w:num>
  <w:num w:numId="18" w16cid:durableId="408383616">
    <w:abstractNumId w:val="10"/>
  </w:num>
  <w:num w:numId="19" w16cid:durableId="405424594">
    <w:abstractNumId w:val="13"/>
  </w:num>
  <w:num w:numId="20" w16cid:durableId="1113549922">
    <w:abstractNumId w:val="12"/>
  </w:num>
  <w:num w:numId="21" w16cid:durableId="1389694124">
    <w:abstractNumId w:val="20"/>
  </w:num>
  <w:num w:numId="22" w16cid:durableId="71778924">
    <w:abstractNumId w:val="9"/>
  </w:num>
  <w:num w:numId="23" w16cid:durableId="1193464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AA9"/>
    <w:rsid w:val="00035E2E"/>
    <w:rsid w:val="00084872"/>
    <w:rsid w:val="00087E94"/>
    <w:rsid w:val="000A49E0"/>
    <w:rsid w:val="000A4F85"/>
    <w:rsid w:val="000B1652"/>
    <w:rsid w:val="000D1A30"/>
    <w:rsid w:val="00124E5E"/>
    <w:rsid w:val="00152556"/>
    <w:rsid w:val="001F6043"/>
    <w:rsid w:val="00205240"/>
    <w:rsid w:val="002069BB"/>
    <w:rsid w:val="00211681"/>
    <w:rsid w:val="00231B29"/>
    <w:rsid w:val="0024128F"/>
    <w:rsid w:val="00242C04"/>
    <w:rsid w:val="00260C26"/>
    <w:rsid w:val="00274601"/>
    <w:rsid w:val="002F7281"/>
    <w:rsid w:val="00306628"/>
    <w:rsid w:val="00313F4B"/>
    <w:rsid w:val="003271A4"/>
    <w:rsid w:val="00336BD6"/>
    <w:rsid w:val="00400E82"/>
    <w:rsid w:val="00446648"/>
    <w:rsid w:val="004F7036"/>
    <w:rsid w:val="00521E95"/>
    <w:rsid w:val="0055153C"/>
    <w:rsid w:val="00574424"/>
    <w:rsid w:val="00590D24"/>
    <w:rsid w:val="00614BED"/>
    <w:rsid w:val="006302E7"/>
    <w:rsid w:val="00640651"/>
    <w:rsid w:val="006A6E87"/>
    <w:rsid w:val="006F2DF4"/>
    <w:rsid w:val="00702D4C"/>
    <w:rsid w:val="00703A75"/>
    <w:rsid w:val="0071191D"/>
    <w:rsid w:val="00713D56"/>
    <w:rsid w:val="007454D6"/>
    <w:rsid w:val="007B20B4"/>
    <w:rsid w:val="007B6589"/>
    <w:rsid w:val="007E0574"/>
    <w:rsid w:val="007E36D5"/>
    <w:rsid w:val="008050EE"/>
    <w:rsid w:val="0081308D"/>
    <w:rsid w:val="00834A68"/>
    <w:rsid w:val="008519B1"/>
    <w:rsid w:val="008528B1"/>
    <w:rsid w:val="008A0E59"/>
    <w:rsid w:val="008A4313"/>
    <w:rsid w:val="008D49A3"/>
    <w:rsid w:val="008F6D6C"/>
    <w:rsid w:val="00904D5D"/>
    <w:rsid w:val="009323AC"/>
    <w:rsid w:val="009404E8"/>
    <w:rsid w:val="009405BD"/>
    <w:rsid w:val="009453FE"/>
    <w:rsid w:val="0094736E"/>
    <w:rsid w:val="00960DF3"/>
    <w:rsid w:val="009730FC"/>
    <w:rsid w:val="00977867"/>
    <w:rsid w:val="00984A28"/>
    <w:rsid w:val="00994479"/>
    <w:rsid w:val="00997FB7"/>
    <w:rsid w:val="009B0EED"/>
    <w:rsid w:val="009B33CD"/>
    <w:rsid w:val="009D3737"/>
    <w:rsid w:val="00A03134"/>
    <w:rsid w:val="00A1072A"/>
    <w:rsid w:val="00A36F3F"/>
    <w:rsid w:val="00A57860"/>
    <w:rsid w:val="00A6229E"/>
    <w:rsid w:val="00A73346"/>
    <w:rsid w:val="00AC28E9"/>
    <w:rsid w:val="00AC5B1E"/>
    <w:rsid w:val="00AF1F18"/>
    <w:rsid w:val="00B510BD"/>
    <w:rsid w:val="00B61271"/>
    <w:rsid w:val="00B6577F"/>
    <w:rsid w:val="00B83AA9"/>
    <w:rsid w:val="00BA1236"/>
    <w:rsid w:val="00BB189C"/>
    <w:rsid w:val="00BC293A"/>
    <w:rsid w:val="00C106E6"/>
    <w:rsid w:val="00C61096"/>
    <w:rsid w:val="00C7070D"/>
    <w:rsid w:val="00C81E15"/>
    <w:rsid w:val="00CB7347"/>
    <w:rsid w:val="00CD777A"/>
    <w:rsid w:val="00CF102C"/>
    <w:rsid w:val="00CF3AD5"/>
    <w:rsid w:val="00D101DD"/>
    <w:rsid w:val="00D114E0"/>
    <w:rsid w:val="00D14B7E"/>
    <w:rsid w:val="00DA09A7"/>
    <w:rsid w:val="00DB1C2C"/>
    <w:rsid w:val="00DB5201"/>
    <w:rsid w:val="00DB6599"/>
    <w:rsid w:val="00DD0D0E"/>
    <w:rsid w:val="00DD5465"/>
    <w:rsid w:val="00DE7993"/>
    <w:rsid w:val="00E30ACD"/>
    <w:rsid w:val="00E43274"/>
    <w:rsid w:val="00E7412C"/>
    <w:rsid w:val="00E84EFB"/>
    <w:rsid w:val="00ED4416"/>
    <w:rsid w:val="00EF7988"/>
    <w:rsid w:val="00F05A36"/>
    <w:rsid w:val="00F3495C"/>
    <w:rsid w:val="00F44AC2"/>
    <w:rsid w:val="00F953BD"/>
    <w:rsid w:val="00F975EB"/>
    <w:rsid w:val="00FD5B16"/>
    <w:rsid w:val="09885052"/>
    <w:rsid w:val="0C780333"/>
    <w:rsid w:val="0D3B39A1"/>
    <w:rsid w:val="121A0451"/>
    <w:rsid w:val="18DC8D20"/>
    <w:rsid w:val="1ACF56D9"/>
    <w:rsid w:val="2036BDB6"/>
    <w:rsid w:val="24C26228"/>
    <w:rsid w:val="294170D2"/>
    <w:rsid w:val="2D327DEA"/>
    <w:rsid w:val="306960FA"/>
    <w:rsid w:val="3D2A259B"/>
    <w:rsid w:val="446BF017"/>
    <w:rsid w:val="44BAB9D9"/>
    <w:rsid w:val="465002D4"/>
    <w:rsid w:val="4B292913"/>
    <w:rsid w:val="5043F05B"/>
    <w:rsid w:val="52840D43"/>
    <w:rsid w:val="642664AA"/>
    <w:rsid w:val="64B3F2A9"/>
    <w:rsid w:val="6690E748"/>
    <w:rsid w:val="71D95C40"/>
    <w:rsid w:val="72C643BE"/>
    <w:rsid w:val="79FCA11C"/>
    <w:rsid w:val="7DA7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D3799"/>
  <w15:chartTrackingRefBased/>
  <w15:docId w15:val="{7316F6EE-8EAA-41B3-A7E9-9E8AD3C9E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3A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A75"/>
  </w:style>
  <w:style w:type="paragraph" w:styleId="Stopka">
    <w:name w:val="footer"/>
    <w:basedOn w:val="Normalny"/>
    <w:link w:val="StopkaZnak"/>
    <w:uiPriority w:val="99"/>
    <w:unhideWhenUsed/>
    <w:rsid w:val="00703A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A75"/>
  </w:style>
  <w:style w:type="character" w:customStyle="1" w:styleId="Teksttreci2Pogrubienie">
    <w:name w:val="Tekst treści (2) + Pogrubienie"/>
    <w:basedOn w:val="Domylnaczcionkaakapitu"/>
    <w:qFormat/>
    <w:rsid w:val="00AF1F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AF1F18"/>
    <w:pPr>
      <w:ind w:left="720"/>
      <w:contextualSpacing/>
    </w:pPr>
  </w:style>
  <w:style w:type="paragraph" w:customStyle="1" w:styleId="Tretekstu">
    <w:name w:val="Treść tekstu"/>
    <w:basedOn w:val="Normalny"/>
    <w:rsid w:val="00AF1F18"/>
    <w:pPr>
      <w:jc w:val="center"/>
    </w:pPr>
    <w:rPr>
      <w:b/>
      <w:sz w:val="32"/>
      <w:szCs w:val="20"/>
    </w:rPr>
  </w:style>
  <w:style w:type="paragraph" w:customStyle="1" w:styleId="PARAGRAF">
    <w:name w:val="PARAGRAF"/>
    <w:basedOn w:val="Normalny"/>
    <w:rsid w:val="00AF1F18"/>
    <w:pPr>
      <w:widowControl w:val="0"/>
      <w:adjustRightInd w:val="0"/>
      <w:spacing w:before="240" w:after="120" w:line="360" w:lineRule="atLeast"/>
      <w:jc w:val="center"/>
      <w:textAlignment w:val="baseline"/>
    </w:pPr>
    <w:rPr>
      <w:rFonts w:ascii="Time" w:hAnsi="Time"/>
      <w:b/>
      <w:szCs w:val="20"/>
    </w:rPr>
  </w:style>
  <w:style w:type="paragraph" w:styleId="Tekstpodstawowy">
    <w:name w:val="Body Text"/>
    <w:aliases w:val="EHPT,Body Text2,Bodytext,AvtalBrödtext,ändrad,AvtalBrodtext,andrad,(F2),body text,contents,Szövegtörzs"/>
    <w:basedOn w:val="Normalny"/>
    <w:link w:val="TekstpodstawowyZnak"/>
    <w:semiHidden/>
    <w:rsid w:val="00AF1F18"/>
    <w:pPr>
      <w:widowControl w:val="0"/>
      <w:suppressAutoHyphens/>
      <w:adjustRightInd w:val="0"/>
      <w:spacing w:after="120" w:line="360" w:lineRule="atLeast"/>
      <w:textAlignment w:val="baseline"/>
    </w:pPr>
    <w:rPr>
      <w:rFonts w:eastAsia="Lucida Sans Unicode"/>
      <w:szCs w:val="20"/>
    </w:rPr>
  </w:style>
  <w:style w:type="character" w:customStyle="1" w:styleId="TekstpodstawowyZnak">
    <w:name w:val="Tekst podstawowy Znak"/>
    <w:aliases w:val="EHPT Znak,Body Text2 Znak,Bodytext Znak,AvtalBrödtext Znak,ändrad Znak,AvtalBrodtext Znak,andrad Znak,(F2) Znak,body text Znak,contents Znak,Szövegtörzs Znak"/>
    <w:basedOn w:val="Domylnaczcionkaakapitu"/>
    <w:link w:val="Tekstpodstawowy"/>
    <w:semiHidden/>
    <w:rsid w:val="00AF1F18"/>
    <w:rPr>
      <w:rFonts w:ascii="Times New Roman" w:eastAsia="Lucida Sans Unicode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AF1F18"/>
    <w:pPr>
      <w:spacing w:before="100" w:beforeAutospacing="1" w:after="142" w:line="288" w:lineRule="auto"/>
    </w:pPr>
  </w:style>
  <w:style w:type="paragraph" w:styleId="Bezodstpw">
    <w:name w:val="No Spacing"/>
    <w:link w:val="BezodstpwZnak"/>
    <w:qFormat/>
    <w:rsid w:val="00AF1F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AF1F18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AF1F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F1F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F1F18"/>
    <w:rPr>
      <w:vertAlign w:val="superscript"/>
    </w:rPr>
  </w:style>
  <w:style w:type="character" w:customStyle="1" w:styleId="DeltaViewInsertion">
    <w:name w:val="DeltaView Insertion"/>
    <w:rsid w:val="00AF1F18"/>
    <w:rPr>
      <w:b/>
      <w:i/>
      <w:spacing w:val="0"/>
    </w:rPr>
  </w:style>
  <w:style w:type="character" w:styleId="Odwoanieprzypisukocowego">
    <w:name w:val="endnote reference"/>
    <w:rsid w:val="00AF1F1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F1F1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F1F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AF1F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3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33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33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3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3C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CB83C9A72A564297E7DA5C74278B5F" ma:contentTypeVersion="10" ma:contentTypeDescription="Utwórz nowy dokument." ma:contentTypeScope="" ma:versionID="4e7d316414d4752c9782062abdfc8cd7">
  <xsd:schema xmlns:xsd="http://www.w3.org/2001/XMLSchema" xmlns:xs="http://www.w3.org/2001/XMLSchema" xmlns:p="http://schemas.microsoft.com/office/2006/metadata/properties" xmlns:ns2="422e70ee-67c8-4396-96aa-39350b3861b8" xmlns:ns3="4578b785-ea3a-44e0-bd63-6f2921e163be" targetNamespace="http://schemas.microsoft.com/office/2006/metadata/properties" ma:root="true" ma:fieldsID="d97e5e86882a8e3d0abd8af91a0abd37" ns2:_="" ns3:_="">
    <xsd:import namespace="422e70ee-67c8-4396-96aa-39350b3861b8"/>
    <xsd:import namespace="4578b785-ea3a-44e0-bd63-6f2921e16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2e70ee-67c8-4396-96aa-39350b386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af4ec9-eb5c-4977-9207-2b98f31ad9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8b785-ea3a-44e0-bd63-6f2921e163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3e42242-a028-4b43-a3e2-cf21bf34b41f}" ma:internalName="TaxCatchAll" ma:showField="CatchAllData" ma:web="4578b785-ea3a-44e0-bd63-6f2921e16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2e70ee-67c8-4396-96aa-39350b3861b8">
      <Terms xmlns="http://schemas.microsoft.com/office/infopath/2007/PartnerControls"/>
    </lcf76f155ced4ddcb4097134ff3c332f>
    <TaxCatchAll xmlns="4578b785-ea3a-44e0-bd63-6f2921e163be" xsi:nil="true"/>
  </documentManagement>
</p:properties>
</file>

<file path=customXml/itemProps1.xml><?xml version="1.0" encoding="utf-8"?>
<ds:datastoreItem xmlns:ds="http://schemas.openxmlformats.org/officeDocument/2006/customXml" ds:itemID="{F2C5BF2D-91D4-45B0-9F22-804DB019CF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34A16-E1D2-4937-BFBC-D83CDC4A0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2e70ee-67c8-4396-96aa-39350b3861b8"/>
    <ds:schemaRef ds:uri="4578b785-ea3a-44e0-bd63-6f2921e16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A51B2C-8473-42BC-A935-6D4A84E3BD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5E144F-9903-4B3E-89FB-FFB94232C317}">
  <ds:schemaRefs>
    <ds:schemaRef ds:uri="http://schemas.microsoft.com/office/2006/metadata/properties"/>
    <ds:schemaRef ds:uri="http://schemas.microsoft.com/office/infopath/2007/PartnerControls"/>
    <ds:schemaRef ds:uri="422e70ee-67c8-4396-96aa-39350b3861b8"/>
    <ds:schemaRef ds:uri="4578b785-ea3a-44e0-bd63-6f2921e163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1914</Words>
  <Characters>11489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40</cp:revision>
  <cp:lastPrinted>2026-04-15T09:14:00Z</cp:lastPrinted>
  <dcterms:created xsi:type="dcterms:W3CDTF">2022-09-14T11:14:00Z</dcterms:created>
  <dcterms:modified xsi:type="dcterms:W3CDTF">2026-04-15T09:14:00Z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0x0101005ACB83C9A72A564297E7DA5C74278B5F</vt:lpwstr>
  </property>
  <property fmtid="{D5CDD505-2E9C-101B-9397-08002B2CF9AE}" pid="3" name="MediaServiceImageTags">
    <vt:lpwstr/>
  </property>
  <property fmtid="{D5CDD505-2E9C-101B-9397-08002B2CF9AE}" pid="4" name="MFCATEGORY">
    <vt:lpwstr>InformacjePrzeznaczoneWylacznieDoUzytkuWewnetrznego</vt:lpwstr>
  </property>
  <property fmtid="{D5CDD505-2E9C-101B-9397-08002B2CF9AE}" pid="5" name="MFClassifiedBy">
    <vt:lpwstr>UxC4dwLulzfINJ8nQH+xvX5LNGipWa4BRSZhPgxsCvlw5bmj5AGBKe1Ur6MkSCG3IXF2Vpg+Pu65NEP6PXcnIQ==</vt:lpwstr>
  </property>
  <property fmtid="{D5CDD505-2E9C-101B-9397-08002B2CF9AE}" pid="6" name="MFClassificationDate">
    <vt:lpwstr>2022-08-05T12:55:23.6958575+02:00</vt:lpwstr>
  </property>
  <property fmtid="{D5CDD505-2E9C-101B-9397-08002B2CF9AE}" pid="7" name="MFClassifiedBySID">
    <vt:lpwstr>UxC4dwLulzfINJ8nQH+xvX5LNGipWa4BRSZhPgxsCvm42mrIC/DSDv0ggS+FjUN/2v1BBotkLlY5aAiEhoi6uX67GfHK7OxT0jHXEBueYhewXGFVawLkqzHuWhNtkG7q</vt:lpwstr>
  </property>
  <property fmtid="{D5CDD505-2E9C-101B-9397-08002B2CF9AE}" pid="8" name="MFGRNItemId">
    <vt:lpwstr>GRN-aaf9c475-48f3-47bf-b49a-274e4fc26904</vt:lpwstr>
  </property>
  <property fmtid="{D5CDD505-2E9C-101B-9397-08002B2CF9AE}" pid="9" name="MFHash">
    <vt:lpwstr>BI3qBwihLvJZ1XS4ptUaD9H3h8OanifrdZSai/kj66s=</vt:lpwstr>
  </property>
  <property fmtid="{D5CDD505-2E9C-101B-9397-08002B2CF9AE}" pid="10" name="MFVisualMarkingsSettings">
    <vt:lpwstr>HeaderAlignment=1;FooterAlignment=1</vt:lpwstr>
  </property>
  <property fmtid="{D5CDD505-2E9C-101B-9397-08002B2CF9AE}" pid="11" name="DLPManualFileClassification">
    <vt:lpwstr>{5fdfc941-3fcf-4a5b-87be-4848800d39d0}</vt:lpwstr>
  </property>
  <property fmtid="{D5CDD505-2E9C-101B-9397-08002B2CF9AE}" pid="12" name="MFRefresh">
    <vt:lpwstr>False</vt:lpwstr>
  </property>
</Properties>
</file>